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5459" w14:textId="0B5017DC" w:rsidR="002D7AFD" w:rsidRPr="003418A6" w:rsidRDefault="003418A6" w:rsidP="003418A6">
      <w:pPr>
        <w:spacing w:before="52" w:line="360" w:lineRule="exact"/>
        <w:jc w:val="center"/>
        <w:rPr>
          <w:rFonts w:asciiTheme="minorHAnsi" w:eastAsia="Cambria" w:hAnsiTheme="minorHAnsi" w:cstheme="minorHAnsi"/>
          <w:sz w:val="32"/>
          <w:szCs w:val="32"/>
        </w:rPr>
      </w:pPr>
      <w:r w:rsidRPr="003418A6">
        <w:rPr>
          <w:rFonts w:asciiTheme="minorHAnsi" w:eastAsia="Cambria" w:hAnsiTheme="minorHAnsi" w:cstheme="minorHAnsi"/>
          <w:spacing w:val="1"/>
          <w:position w:val="-1"/>
          <w:sz w:val="32"/>
          <w:szCs w:val="32"/>
        </w:rPr>
        <w:t>E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xperienced</w:t>
      </w:r>
      <w:r w:rsidRPr="003418A6">
        <w:rPr>
          <w:rFonts w:asciiTheme="minorHAnsi" w:eastAsia="Cambria" w:hAnsiTheme="minorHAnsi" w:cstheme="minorHAnsi"/>
          <w:spacing w:val="-17"/>
          <w:position w:val="-1"/>
          <w:sz w:val="32"/>
          <w:szCs w:val="32"/>
        </w:rPr>
        <w:t xml:space="preserve"> </w:t>
      </w:r>
      <w:r w:rsidRPr="003418A6">
        <w:rPr>
          <w:rFonts w:asciiTheme="minorHAnsi" w:eastAsia="Cambria" w:hAnsiTheme="minorHAnsi" w:cstheme="minorHAnsi"/>
          <w:spacing w:val="1"/>
          <w:position w:val="-1"/>
          <w:sz w:val="32"/>
          <w:szCs w:val="32"/>
        </w:rPr>
        <w:t>E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l</w:t>
      </w:r>
      <w:r w:rsidRPr="003418A6">
        <w:rPr>
          <w:rFonts w:asciiTheme="minorHAnsi" w:eastAsia="Cambria" w:hAnsiTheme="minorHAnsi" w:cstheme="minorHAnsi"/>
          <w:spacing w:val="2"/>
          <w:position w:val="-1"/>
          <w:sz w:val="32"/>
          <w:szCs w:val="32"/>
        </w:rPr>
        <w:t>e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m</w:t>
      </w:r>
      <w:r w:rsidRPr="003418A6">
        <w:rPr>
          <w:rFonts w:asciiTheme="minorHAnsi" w:eastAsia="Cambria" w:hAnsiTheme="minorHAnsi" w:cstheme="minorHAnsi"/>
          <w:spacing w:val="1"/>
          <w:position w:val="-1"/>
          <w:sz w:val="32"/>
          <w:szCs w:val="32"/>
        </w:rPr>
        <w:t>en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tary</w:t>
      </w:r>
      <w:r w:rsidRPr="003418A6">
        <w:rPr>
          <w:rFonts w:asciiTheme="minorHAnsi" w:eastAsia="Cambria" w:hAnsiTheme="minorHAnsi" w:cstheme="minorHAnsi"/>
          <w:spacing w:val="-16"/>
          <w:position w:val="-1"/>
          <w:sz w:val="32"/>
          <w:szCs w:val="32"/>
        </w:rPr>
        <w:t xml:space="preserve"> 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E</w:t>
      </w:r>
      <w:r w:rsidRPr="003418A6">
        <w:rPr>
          <w:rFonts w:asciiTheme="minorHAnsi" w:eastAsia="Cambria" w:hAnsiTheme="minorHAnsi" w:cstheme="minorHAnsi"/>
          <w:spacing w:val="3"/>
          <w:position w:val="-1"/>
          <w:sz w:val="32"/>
          <w:szCs w:val="32"/>
        </w:rPr>
        <w:t>d</w:t>
      </w:r>
      <w:r w:rsidRPr="003418A6">
        <w:rPr>
          <w:rFonts w:asciiTheme="minorHAnsi" w:eastAsia="Cambria" w:hAnsiTheme="minorHAnsi" w:cstheme="minorHAnsi"/>
          <w:spacing w:val="-1"/>
          <w:position w:val="-1"/>
          <w:sz w:val="32"/>
          <w:szCs w:val="32"/>
        </w:rPr>
        <w:t>u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c</w:t>
      </w:r>
      <w:r w:rsidRPr="003418A6">
        <w:rPr>
          <w:rFonts w:asciiTheme="minorHAnsi" w:eastAsia="Cambria" w:hAnsiTheme="minorHAnsi" w:cstheme="minorHAnsi"/>
          <w:spacing w:val="1"/>
          <w:position w:val="-1"/>
          <w:sz w:val="32"/>
          <w:szCs w:val="32"/>
        </w:rPr>
        <w:t>a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t</w:t>
      </w:r>
      <w:r w:rsidRPr="003418A6">
        <w:rPr>
          <w:rFonts w:asciiTheme="minorHAnsi" w:eastAsia="Cambria" w:hAnsiTheme="minorHAnsi" w:cstheme="minorHAnsi"/>
          <w:spacing w:val="1"/>
          <w:position w:val="-1"/>
          <w:sz w:val="32"/>
          <w:szCs w:val="32"/>
        </w:rPr>
        <w:t>o</w:t>
      </w:r>
      <w:r w:rsidRPr="003418A6">
        <w:rPr>
          <w:rFonts w:asciiTheme="minorHAnsi" w:eastAsia="Cambria" w:hAnsiTheme="minorHAnsi" w:cstheme="minorHAnsi"/>
          <w:position w:val="-1"/>
          <w:sz w:val="32"/>
          <w:szCs w:val="32"/>
        </w:rPr>
        <w:t>r</w:t>
      </w:r>
    </w:p>
    <w:p w14:paraId="39B8AD34" w14:textId="77777777" w:rsidR="002D7AFD" w:rsidRPr="003418A6" w:rsidRDefault="002D7AFD">
      <w:pPr>
        <w:spacing w:before="2" w:line="160" w:lineRule="exact"/>
        <w:rPr>
          <w:rFonts w:asciiTheme="minorHAnsi" w:hAnsiTheme="minorHAnsi" w:cstheme="minorHAnsi"/>
          <w:sz w:val="16"/>
          <w:szCs w:val="16"/>
        </w:rPr>
      </w:pPr>
    </w:p>
    <w:p w14:paraId="7CD979AE" w14:textId="77777777" w:rsidR="002D7AFD" w:rsidRPr="003418A6" w:rsidRDefault="002D7AFD">
      <w:pPr>
        <w:spacing w:line="200" w:lineRule="exact"/>
        <w:rPr>
          <w:rFonts w:asciiTheme="minorHAnsi" w:hAnsiTheme="minorHAnsi" w:cstheme="minorHAnsi"/>
        </w:rPr>
      </w:pPr>
    </w:p>
    <w:p w14:paraId="0C5A7D19" w14:textId="77777777" w:rsidR="003418A6" w:rsidRDefault="003418A6">
      <w:pPr>
        <w:spacing w:before="1"/>
        <w:ind w:left="1677" w:right="167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Kallum David</w:t>
      </w:r>
    </w:p>
    <w:p w14:paraId="2115FD9B" w14:textId="31815D9E" w:rsidR="002D7AFD" w:rsidRPr="003418A6" w:rsidRDefault="003418A6">
      <w:pPr>
        <w:spacing w:before="1"/>
        <w:ind w:left="1677" w:right="1677"/>
        <w:jc w:val="center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</w:rPr>
        <w:t>3</w:t>
      </w:r>
      <w:r w:rsidRPr="003418A6">
        <w:rPr>
          <w:rFonts w:asciiTheme="minorHAnsi" w:eastAsia="Arial" w:hAnsiTheme="minorHAnsi" w:cstheme="minorHAnsi"/>
          <w:spacing w:val="-1"/>
        </w:rPr>
        <w:t>1</w:t>
      </w:r>
      <w:r w:rsidRPr="003418A6">
        <w:rPr>
          <w:rFonts w:asciiTheme="minorHAnsi" w:eastAsia="Arial" w:hAnsiTheme="minorHAnsi" w:cstheme="minorHAnsi"/>
        </w:rPr>
        <w:t>3</w:t>
      </w:r>
      <w:r w:rsidRPr="003418A6">
        <w:rPr>
          <w:rFonts w:asciiTheme="minorHAnsi" w:eastAsia="Arial" w:hAnsiTheme="minorHAnsi" w:cstheme="minorHAnsi"/>
          <w:spacing w:val="-1"/>
        </w:rPr>
        <w:t xml:space="preserve"> 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1"/>
        </w:rPr>
        <w:t>t</w:t>
      </w:r>
      <w:r w:rsidRPr="003418A6">
        <w:rPr>
          <w:rFonts w:asciiTheme="minorHAnsi" w:eastAsia="Arial" w:hAnsiTheme="minorHAnsi" w:cstheme="minorHAnsi"/>
        </w:rPr>
        <w:t>.,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9"/>
        </w:rPr>
        <w:t>W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</w:rPr>
        <w:t>n,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</w:rPr>
        <w:t>IL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6</w:t>
      </w:r>
      <w:r w:rsidRPr="003418A6">
        <w:rPr>
          <w:rFonts w:asciiTheme="minorHAnsi" w:eastAsia="Arial" w:hAnsiTheme="minorHAnsi" w:cstheme="minorHAnsi"/>
          <w:spacing w:val="-1"/>
        </w:rPr>
        <w:t>0</w:t>
      </w:r>
      <w:r w:rsidRPr="003418A6">
        <w:rPr>
          <w:rFonts w:asciiTheme="minorHAnsi" w:eastAsia="Arial" w:hAnsiTheme="minorHAnsi" w:cstheme="minorHAnsi"/>
          <w:spacing w:val="2"/>
        </w:rPr>
        <w:t>1</w:t>
      </w:r>
      <w:r w:rsidRPr="003418A6">
        <w:rPr>
          <w:rFonts w:asciiTheme="minorHAnsi" w:eastAsia="Arial" w:hAnsiTheme="minorHAnsi" w:cstheme="minorHAnsi"/>
        </w:rPr>
        <w:t>87;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6</w:t>
      </w:r>
      <w:r w:rsidRPr="003418A6">
        <w:rPr>
          <w:rFonts w:asciiTheme="minorHAnsi" w:eastAsia="Arial" w:hAnsiTheme="minorHAnsi" w:cstheme="minorHAnsi"/>
          <w:spacing w:val="-1"/>
        </w:rPr>
        <w:t>3</w:t>
      </w:r>
      <w:r w:rsidRPr="003418A6">
        <w:rPr>
          <w:rFonts w:asciiTheme="minorHAnsi" w:eastAsia="Arial" w:hAnsiTheme="minorHAnsi" w:cstheme="minorHAnsi"/>
        </w:rPr>
        <w:t>0</w:t>
      </w:r>
      <w:r w:rsidRPr="003418A6">
        <w:rPr>
          <w:rFonts w:asciiTheme="minorHAnsi" w:eastAsia="Arial" w:hAnsiTheme="minorHAnsi" w:cstheme="minorHAnsi"/>
          <w:spacing w:val="3"/>
        </w:rPr>
        <w:t>-</w:t>
      </w:r>
      <w:r w:rsidRPr="003418A6">
        <w:rPr>
          <w:rFonts w:asciiTheme="minorHAnsi" w:eastAsia="Arial" w:hAnsiTheme="minorHAnsi" w:cstheme="minorHAnsi"/>
        </w:rPr>
        <w:t>771</w:t>
      </w:r>
      <w:r w:rsidRPr="003418A6">
        <w:rPr>
          <w:rFonts w:asciiTheme="minorHAnsi" w:eastAsia="Arial" w:hAnsiTheme="minorHAnsi" w:cstheme="minorHAnsi"/>
          <w:spacing w:val="1"/>
        </w:rPr>
        <w:t>-</w:t>
      </w:r>
      <w:r w:rsidRPr="003418A6">
        <w:rPr>
          <w:rFonts w:asciiTheme="minorHAnsi" w:eastAsia="Arial" w:hAnsiTheme="minorHAnsi" w:cstheme="minorHAnsi"/>
          <w:spacing w:val="2"/>
        </w:rPr>
        <w:t>2</w:t>
      </w:r>
      <w:r w:rsidRPr="003418A6">
        <w:rPr>
          <w:rFonts w:asciiTheme="minorHAnsi" w:eastAsia="Arial" w:hAnsiTheme="minorHAnsi" w:cstheme="minorHAnsi"/>
        </w:rPr>
        <w:t>1</w:t>
      </w:r>
      <w:r w:rsidRPr="003418A6">
        <w:rPr>
          <w:rFonts w:asciiTheme="minorHAnsi" w:eastAsia="Arial" w:hAnsiTheme="minorHAnsi" w:cstheme="minorHAnsi"/>
          <w:spacing w:val="-1"/>
        </w:rPr>
        <w:t>3</w:t>
      </w:r>
      <w:r w:rsidRPr="003418A6">
        <w:rPr>
          <w:rFonts w:asciiTheme="minorHAnsi" w:eastAsia="Arial" w:hAnsiTheme="minorHAnsi" w:cstheme="minorHAnsi"/>
          <w:spacing w:val="2"/>
        </w:rPr>
        <w:t>1</w:t>
      </w:r>
      <w:r w:rsidRPr="003418A6">
        <w:rPr>
          <w:rFonts w:asciiTheme="minorHAnsi" w:eastAsia="Arial" w:hAnsiTheme="minorHAnsi" w:cstheme="minorHAnsi"/>
        </w:rPr>
        <w:t>;</w:t>
      </w:r>
      <w:r>
        <w:rPr>
          <w:rFonts w:asciiTheme="minorHAnsi" w:hAnsiTheme="minorHAnsi" w:cstheme="minorHAnsi"/>
        </w:rPr>
        <w:t>kallum@gmail.com</w:t>
      </w:r>
    </w:p>
    <w:p w14:paraId="63AEDD4D" w14:textId="77777777" w:rsidR="002D7AFD" w:rsidRPr="003418A6" w:rsidRDefault="002D7AF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66CC371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BJ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C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-1"/>
        </w:rPr>
        <w:t>V</w:t>
      </w:r>
      <w:r w:rsidRPr="003418A6">
        <w:rPr>
          <w:rFonts w:asciiTheme="minorHAnsi" w:eastAsia="Arial" w:hAnsiTheme="minorHAnsi" w:cstheme="minorHAnsi"/>
          <w:b/>
        </w:rPr>
        <w:t>E</w:t>
      </w:r>
    </w:p>
    <w:p w14:paraId="5592922D" w14:textId="77777777" w:rsidR="002D7AFD" w:rsidRPr="003418A6" w:rsidRDefault="003418A6">
      <w:pPr>
        <w:spacing w:before="3"/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po</w:t>
      </w:r>
      <w:r w:rsidRPr="003418A6">
        <w:rPr>
          <w:rFonts w:asciiTheme="minorHAnsi" w:eastAsia="Arial" w:hAnsiTheme="minorHAnsi" w:cstheme="minorHAnsi"/>
          <w:spacing w:val="3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on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ts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he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.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tere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co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</w:rPr>
        <w:t>nt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/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tra</w:t>
      </w:r>
      <w:r w:rsidRPr="003418A6">
        <w:rPr>
          <w:rFonts w:asciiTheme="minorHAnsi" w:eastAsia="Arial" w:hAnsiTheme="minorHAnsi" w:cstheme="minorHAnsi"/>
          <w:spacing w:val="3"/>
        </w:rPr>
        <w:t>ck</w:t>
      </w:r>
      <w:r w:rsidRPr="003418A6">
        <w:rPr>
          <w:rFonts w:asciiTheme="minorHAnsi" w:eastAsia="Arial" w:hAnsiTheme="minorHAnsi" w:cstheme="minorHAnsi"/>
        </w:rPr>
        <w:t>.</w:t>
      </w:r>
    </w:p>
    <w:p w14:paraId="72FEB72A" w14:textId="77777777" w:rsidR="002D7AFD" w:rsidRPr="003418A6" w:rsidRDefault="002D7AF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0C5B8E6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DU</w:t>
      </w:r>
      <w:r w:rsidRPr="003418A6">
        <w:rPr>
          <w:rFonts w:asciiTheme="minorHAnsi" w:eastAsia="Arial" w:hAnsiTheme="minorHAnsi" w:cstheme="minorHAnsi"/>
          <w:b/>
          <w:spacing w:val="5"/>
        </w:rPr>
        <w:t>C</w:t>
      </w:r>
      <w:r w:rsidRPr="003418A6">
        <w:rPr>
          <w:rFonts w:asciiTheme="minorHAnsi" w:eastAsia="Arial" w:hAnsiTheme="minorHAnsi" w:cstheme="minorHAnsi"/>
          <w:b/>
          <w:spacing w:val="-7"/>
        </w:rPr>
        <w:t>A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N</w:t>
      </w:r>
    </w:p>
    <w:p w14:paraId="2C532619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N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he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n</w:t>
      </w:r>
      <w:r w:rsidRPr="003418A6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Il</w:t>
      </w:r>
      <w:r w:rsidRPr="003418A6">
        <w:rPr>
          <w:rFonts w:asciiTheme="minorHAnsi" w:eastAsia="Arial" w:hAnsiTheme="minorHAnsi" w:cstheme="minorHAnsi"/>
          <w:b/>
          <w:spacing w:val="1"/>
        </w:rPr>
        <w:t>l</w:t>
      </w:r>
      <w:r w:rsidRPr="003418A6">
        <w:rPr>
          <w:rFonts w:asciiTheme="minorHAnsi" w:eastAsia="Arial" w:hAnsiTheme="minorHAnsi" w:cstheme="minorHAnsi"/>
          <w:b/>
        </w:rPr>
        <w:t>in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is</w:t>
      </w:r>
      <w:r w:rsidRPr="003418A6">
        <w:rPr>
          <w:rFonts w:asciiTheme="minorHAnsi" w:eastAsia="Arial" w:hAnsiTheme="minorHAnsi" w:cstheme="minorHAnsi"/>
          <w:b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U</w:t>
      </w:r>
      <w:r w:rsidRPr="003418A6">
        <w:rPr>
          <w:rFonts w:asciiTheme="minorHAnsi" w:eastAsia="Arial" w:hAnsiTheme="minorHAnsi" w:cstheme="minorHAnsi"/>
          <w:b/>
          <w:spacing w:val="1"/>
        </w:rPr>
        <w:t>n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2"/>
        </w:rPr>
        <w:t>v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1"/>
        </w:rPr>
        <w:t>r</w:t>
      </w:r>
      <w:r w:rsidRPr="003418A6">
        <w:rPr>
          <w:rFonts w:asciiTheme="minorHAnsi" w:eastAsia="Arial" w:hAnsiTheme="minorHAnsi" w:cstheme="minorHAnsi"/>
          <w:b/>
        </w:rPr>
        <w:t>si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y,</w:t>
      </w:r>
      <w:r w:rsidRPr="003418A6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3"/>
        </w:rPr>
        <w:t>D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2"/>
        </w:rPr>
        <w:t>K</w:t>
      </w:r>
      <w:r w:rsidRPr="003418A6">
        <w:rPr>
          <w:rFonts w:asciiTheme="minorHAnsi" w:eastAsia="Arial" w:hAnsiTheme="minorHAnsi" w:cstheme="minorHAnsi"/>
          <w:b/>
        </w:rPr>
        <w:t>alb,</w:t>
      </w:r>
      <w:r w:rsidRPr="003418A6">
        <w:rPr>
          <w:rFonts w:asciiTheme="minorHAnsi" w:eastAsia="Arial" w:hAnsiTheme="minorHAnsi" w:cstheme="minorHAnsi"/>
          <w:b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IL</w:t>
      </w:r>
    </w:p>
    <w:p w14:paraId="0CE95F0F" w14:textId="77777777" w:rsidR="002D7AFD" w:rsidRPr="003418A6" w:rsidRDefault="003418A6">
      <w:pPr>
        <w:spacing w:before="3"/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</w:rPr>
        <w:t>M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ter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 xml:space="preserve">of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 xml:space="preserve">n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al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rs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4"/>
        </w:rPr>
        <w:t>p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2</w:t>
      </w:r>
      <w:r w:rsidRPr="003418A6">
        <w:rPr>
          <w:rFonts w:asciiTheme="minorHAnsi" w:eastAsia="Arial" w:hAnsiTheme="minorHAnsi" w:cstheme="minorHAnsi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</w:t>
      </w:r>
    </w:p>
    <w:p w14:paraId="6FF06AFC" w14:textId="77777777" w:rsidR="002D7AFD" w:rsidRPr="003418A6" w:rsidRDefault="002D7AF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54529A6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Ill</w:t>
      </w:r>
      <w:r w:rsidRPr="003418A6">
        <w:rPr>
          <w:rFonts w:asciiTheme="minorHAnsi" w:eastAsia="Arial" w:hAnsiTheme="minorHAnsi" w:cstheme="minorHAnsi"/>
          <w:b/>
          <w:spacing w:val="-1"/>
        </w:rPr>
        <w:t>i</w:t>
      </w:r>
      <w:r w:rsidRPr="003418A6">
        <w:rPr>
          <w:rFonts w:asciiTheme="minorHAnsi" w:eastAsia="Arial" w:hAnsiTheme="minorHAnsi" w:cstheme="minorHAnsi"/>
          <w:b/>
        </w:rPr>
        <w:t>nois</w:t>
      </w:r>
      <w:r w:rsidRPr="003418A6">
        <w:rPr>
          <w:rFonts w:asciiTheme="minorHAnsi" w:eastAsia="Arial" w:hAnsiTheme="minorHAnsi" w:cstheme="minorHAnsi"/>
          <w:b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ate</w:t>
      </w:r>
      <w:r w:rsidRPr="003418A6">
        <w:rPr>
          <w:rFonts w:asciiTheme="minorHAnsi" w:eastAsia="Arial" w:hAnsiTheme="minorHAnsi" w:cstheme="minorHAnsi"/>
          <w:b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U</w:t>
      </w:r>
      <w:r w:rsidRPr="003418A6">
        <w:rPr>
          <w:rFonts w:asciiTheme="minorHAnsi" w:eastAsia="Arial" w:hAnsiTheme="minorHAnsi" w:cstheme="minorHAnsi"/>
          <w:b/>
          <w:spacing w:val="1"/>
        </w:rPr>
        <w:t>n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2"/>
        </w:rPr>
        <w:t>v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1"/>
        </w:rPr>
        <w:t>r</w:t>
      </w:r>
      <w:r w:rsidRPr="003418A6">
        <w:rPr>
          <w:rFonts w:asciiTheme="minorHAnsi" w:eastAsia="Arial" w:hAnsiTheme="minorHAnsi" w:cstheme="minorHAnsi"/>
          <w:b/>
        </w:rPr>
        <w:t>si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  <w:spacing w:val="-3"/>
        </w:rPr>
        <w:t>y</w:t>
      </w:r>
      <w:r w:rsidRPr="003418A6">
        <w:rPr>
          <w:rFonts w:asciiTheme="minorHAnsi" w:eastAsia="Arial" w:hAnsiTheme="minorHAnsi" w:cstheme="minorHAnsi"/>
          <w:b/>
        </w:rPr>
        <w:t>,</w:t>
      </w:r>
      <w:r w:rsidRPr="003418A6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N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ma</w:t>
      </w:r>
      <w:r w:rsidRPr="003418A6">
        <w:rPr>
          <w:rFonts w:asciiTheme="minorHAnsi" w:eastAsia="Arial" w:hAnsiTheme="minorHAnsi" w:cstheme="minorHAnsi"/>
          <w:b/>
          <w:spacing w:val="3"/>
        </w:rPr>
        <w:t>l</w:t>
      </w:r>
      <w:r w:rsidRPr="003418A6">
        <w:rPr>
          <w:rFonts w:asciiTheme="minorHAnsi" w:eastAsia="Arial" w:hAnsiTheme="minorHAnsi" w:cstheme="minorHAnsi"/>
          <w:b/>
        </w:rPr>
        <w:t>,</w:t>
      </w:r>
      <w:r w:rsidRPr="003418A6">
        <w:rPr>
          <w:rFonts w:asciiTheme="minorHAnsi" w:eastAsia="Arial" w:hAnsiTheme="minorHAnsi" w:cstheme="minorHAnsi"/>
          <w:b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IL</w:t>
      </w:r>
    </w:p>
    <w:p w14:paraId="795BB8EA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spacing w:val="-1"/>
        </w:rPr>
        <w:t>B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 xml:space="preserve">of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3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2"/>
        </w:rPr>
        <w:t>du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2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on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w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an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2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6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</w:rPr>
        <w:t>M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2</w:t>
      </w:r>
      <w:r w:rsidRPr="003418A6">
        <w:rPr>
          <w:rFonts w:asciiTheme="minorHAnsi" w:eastAsia="Arial" w:hAnsiTheme="minorHAnsi" w:cstheme="minorHAnsi"/>
          <w:spacing w:val="-1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</w:t>
      </w:r>
    </w:p>
    <w:p w14:paraId="4ED1F3B3" w14:textId="77777777" w:rsidR="002D7AFD" w:rsidRPr="003418A6" w:rsidRDefault="002D7AF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77EFC42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Ce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ific</w:t>
      </w:r>
      <w:r w:rsidRPr="003418A6">
        <w:rPr>
          <w:rFonts w:asciiTheme="minorHAnsi" w:eastAsia="Arial" w:hAnsiTheme="minorHAnsi" w:cstheme="minorHAnsi"/>
          <w:b/>
          <w:spacing w:val="-1"/>
        </w:rPr>
        <w:t>a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io</w:t>
      </w:r>
      <w:r w:rsidRPr="003418A6">
        <w:rPr>
          <w:rFonts w:asciiTheme="minorHAnsi" w:eastAsia="Arial" w:hAnsiTheme="minorHAnsi" w:cstheme="minorHAnsi"/>
          <w:b/>
          <w:spacing w:val="1"/>
        </w:rPr>
        <w:t>n</w:t>
      </w:r>
      <w:r w:rsidRPr="003418A6">
        <w:rPr>
          <w:rFonts w:asciiTheme="minorHAnsi" w:eastAsia="Arial" w:hAnsiTheme="minorHAnsi" w:cstheme="minorHAnsi"/>
          <w:b/>
        </w:rPr>
        <w:t>:</w:t>
      </w:r>
      <w:r w:rsidRPr="003418A6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5"/>
        </w:rPr>
        <w:t>T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</w:rPr>
        <w:t>pe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03;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ndo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s</w:t>
      </w:r>
      <w:r w:rsidRPr="003418A6">
        <w:rPr>
          <w:rFonts w:asciiTheme="minorHAnsi" w:eastAsia="Arial" w:hAnsiTheme="minorHAnsi" w:cstheme="minorHAnsi"/>
          <w:b/>
          <w:spacing w:val="1"/>
        </w:rPr>
        <w:t>e</w:t>
      </w:r>
      <w:r w:rsidRPr="003418A6">
        <w:rPr>
          <w:rFonts w:asciiTheme="minorHAnsi" w:eastAsia="Arial" w:hAnsiTheme="minorHAnsi" w:cstheme="minorHAnsi"/>
          <w:b/>
        </w:rPr>
        <w:t>me</w:t>
      </w:r>
      <w:r w:rsidRPr="003418A6">
        <w:rPr>
          <w:rFonts w:asciiTheme="minorHAnsi" w:eastAsia="Arial" w:hAnsiTheme="minorHAnsi" w:cstheme="minorHAnsi"/>
          <w:b/>
          <w:spacing w:val="1"/>
        </w:rPr>
        <w:t>nt</w:t>
      </w:r>
      <w:r w:rsidRPr="003418A6">
        <w:rPr>
          <w:rFonts w:asciiTheme="minorHAnsi" w:eastAsia="Arial" w:hAnsiTheme="minorHAnsi" w:cstheme="minorHAnsi"/>
          <w:b/>
        </w:rPr>
        <w:t>s:</w:t>
      </w:r>
      <w:r w:rsidRPr="003418A6">
        <w:rPr>
          <w:rFonts w:asciiTheme="minorHAnsi" w:eastAsia="Arial" w:hAnsiTheme="minorHAnsi" w:cstheme="minorHAnsi"/>
          <w:b/>
          <w:spacing w:val="-13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ics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3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e,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1"/>
        </w:rPr>
        <w:t>a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  <w:spacing w:val="2"/>
        </w:rPr>
        <w:t>ua</w:t>
      </w:r>
      <w:r w:rsidRPr="003418A6">
        <w:rPr>
          <w:rFonts w:asciiTheme="minorHAnsi" w:eastAsia="Arial" w:hAnsiTheme="minorHAnsi" w:cstheme="minorHAnsi"/>
        </w:rPr>
        <w:t>ge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3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V</w:t>
      </w:r>
      <w:r w:rsidRPr="003418A6">
        <w:rPr>
          <w:rFonts w:asciiTheme="minorHAnsi" w:eastAsia="Arial" w:hAnsiTheme="minorHAnsi" w:cstheme="minorHAnsi"/>
        </w:rPr>
        <w:t>eri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on</w:t>
      </w:r>
    </w:p>
    <w:p w14:paraId="0DA04ED7" w14:textId="77777777" w:rsidR="002D7AFD" w:rsidRPr="003418A6" w:rsidRDefault="002D7AF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9FD3FEE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-1"/>
        </w:rPr>
        <w:t>P</w:t>
      </w:r>
      <w:r w:rsidRPr="003418A6">
        <w:rPr>
          <w:rFonts w:asciiTheme="minorHAnsi" w:eastAsia="Arial" w:hAnsiTheme="minorHAnsi" w:cstheme="minorHAnsi"/>
          <w:b/>
        </w:rPr>
        <w:t>R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F</w:t>
      </w:r>
      <w:r w:rsidRPr="003418A6">
        <w:rPr>
          <w:rFonts w:asciiTheme="minorHAnsi" w:eastAsia="Arial" w:hAnsiTheme="minorHAnsi" w:cstheme="minorHAnsi"/>
          <w:b/>
          <w:spacing w:val="1"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SS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  <w:spacing w:val="5"/>
        </w:rPr>
        <w:t>N</w:t>
      </w:r>
      <w:r w:rsidRPr="003418A6">
        <w:rPr>
          <w:rFonts w:asciiTheme="minorHAnsi" w:eastAsia="Arial" w:hAnsiTheme="minorHAnsi" w:cstheme="minorHAnsi"/>
          <w:b/>
          <w:spacing w:val="-5"/>
        </w:rPr>
        <w:t>A</w:t>
      </w:r>
      <w:r w:rsidRPr="003418A6">
        <w:rPr>
          <w:rFonts w:asciiTheme="minorHAnsi" w:eastAsia="Arial" w:hAnsiTheme="minorHAnsi" w:cstheme="minorHAnsi"/>
          <w:b/>
        </w:rPr>
        <w:t>L</w:t>
      </w:r>
      <w:r w:rsidRPr="003418A6">
        <w:rPr>
          <w:rFonts w:asciiTheme="minorHAnsi" w:eastAsia="Arial" w:hAnsiTheme="minorHAnsi" w:cstheme="minorHAnsi"/>
          <w:b/>
          <w:spacing w:val="-13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1"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X</w:t>
      </w:r>
      <w:r w:rsidRPr="003418A6">
        <w:rPr>
          <w:rFonts w:asciiTheme="minorHAnsi" w:eastAsia="Arial" w:hAnsiTheme="minorHAnsi" w:cstheme="minorHAnsi"/>
          <w:b/>
          <w:spacing w:val="1"/>
        </w:rPr>
        <w:t>P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R</w:t>
      </w:r>
      <w:r w:rsidRPr="003418A6">
        <w:rPr>
          <w:rFonts w:asciiTheme="minorHAnsi" w:eastAsia="Arial" w:hAnsiTheme="minorHAnsi" w:cstheme="minorHAnsi"/>
          <w:b/>
          <w:spacing w:val="2"/>
        </w:rPr>
        <w:t>I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N</w:t>
      </w:r>
      <w:r w:rsidRPr="003418A6">
        <w:rPr>
          <w:rFonts w:asciiTheme="minorHAnsi" w:eastAsia="Arial" w:hAnsiTheme="minorHAnsi" w:cstheme="minorHAnsi"/>
          <w:b/>
          <w:spacing w:val="3"/>
        </w:rPr>
        <w:t>C</w:t>
      </w:r>
      <w:r w:rsidRPr="003418A6">
        <w:rPr>
          <w:rFonts w:asciiTheme="minorHAnsi" w:eastAsia="Arial" w:hAnsiTheme="minorHAnsi" w:cstheme="minorHAnsi"/>
          <w:b/>
        </w:rPr>
        <w:t>E</w:t>
      </w:r>
    </w:p>
    <w:p w14:paraId="638A85A5" w14:textId="77777777" w:rsidR="002D7AFD" w:rsidRPr="003418A6" w:rsidRDefault="003418A6">
      <w:pPr>
        <w:ind w:left="104" w:right="201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B</w:t>
      </w:r>
      <w:r w:rsidRPr="003418A6">
        <w:rPr>
          <w:rFonts w:asciiTheme="minorHAnsi" w:eastAsia="Arial" w:hAnsiTheme="minorHAnsi" w:cstheme="minorHAnsi"/>
          <w:b/>
          <w:spacing w:val="1"/>
        </w:rPr>
        <w:t>u</w:t>
      </w:r>
      <w:r w:rsidRPr="003418A6">
        <w:rPr>
          <w:rFonts w:asciiTheme="minorHAnsi" w:eastAsia="Arial" w:hAnsiTheme="minorHAnsi" w:cstheme="minorHAnsi"/>
          <w:b/>
        </w:rPr>
        <w:t>ildi</w:t>
      </w:r>
      <w:r w:rsidRPr="003418A6">
        <w:rPr>
          <w:rFonts w:asciiTheme="minorHAnsi" w:eastAsia="Arial" w:hAnsiTheme="minorHAnsi" w:cstheme="minorHAnsi"/>
          <w:b/>
          <w:spacing w:val="1"/>
        </w:rPr>
        <w:t>n</w:t>
      </w:r>
      <w:r w:rsidRPr="003418A6">
        <w:rPr>
          <w:rFonts w:asciiTheme="minorHAnsi" w:eastAsia="Arial" w:hAnsiTheme="minorHAnsi" w:cstheme="minorHAnsi"/>
          <w:b/>
        </w:rPr>
        <w:t>g</w:t>
      </w:r>
      <w:r w:rsidRPr="003418A6">
        <w:rPr>
          <w:rFonts w:asciiTheme="minorHAnsi" w:eastAsia="Arial" w:hAnsiTheme="minorHAnsi" w:cstheme="minorHAnsi"/>
          <w:b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Le</w:t>
      </w:r>
      <w:r w:rsidRPr="003418A6">
        <w:rPr>
          <w:rFonts w:asciiTheme="minorHAnsi" w:eastAsia="Arial" w:hAnsiTheme="minorHAnsi" w:cstheme="minorHAnsi"/>
          <w:b/>
          <w:spacing w:val="1"/>
        </w:rPr>
        <w:t>v</w:t>
      </w:r>
      <w:r w:rsidRPr="003418A6">
        <w:rPr>
          <w:rFonts w:asciiTheme="minorHAnsi" w:eastAsia="Arial" w:hAnsiTheme="minorHAnsi" w:cstheme="minorHAnsi"/>
          <w:b/>
        </w:rPr>
        <w:t>el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1"/>
        </w:rPr>
        <w:t>C</w:t>
      </w:r>
      <w:r w:rsidRPr="003418A6">
        <w:rPr>
          <w:rFonts w:asciiTheme="minorHAnsi" w:eastAsia="Arial" w:hAnsiTheme="minorHAnsi" w:cstheme="minorHAnsi"/>
          <w:b/>
        </w:rPr>
        <w:t>oo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dina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or</w:t>
      </w:r>
      <w:r w:rsidRPr="003418A6">
        <w:rPr>
          <w:rFonts w:asciiTheme="minorHAnsi" w:eastAsia="Arial" w:hAnsiTheme="minorHAnsi" w:cstheme="minorHAnsi"/>
          <w:b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of</w:t>
      </w:r>
      <w:r w:rsidRPr="003418A6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1"/>
        </w:rPr>
        <w:t>G</w:t>
      </w:r>
      <w:r w:rsidRPr="003418A6">
        <w:rPr>
          <w:rFonts w:asciiTheme="minorHAnsi" w:eastAsia="Arial" w:hAnsiTheme="minorHAnsi" w:cstheme="minorHAnsi"/>
          <w:b/>
        </w:rPr>
        <w:t>if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ed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2"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  <w:spacing w:val="2"/>
        </w:rPr>
        <w:t>v</w:t>
      </w:r>
      <w:r w:rsidRPr="003418A6">
        <w:rPr>
          <w:rFonts w:asciiTheme="minorHAnsi" w:eastAsia="Arial" w:hAnsiTheme="minorHAnsi" w:cstheme="minorHAnsi"/>
          <w:b/>
        </w:rPr>
        <w:t>ic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s,</w:t>
      </w:r>
      <w:r w:rsidRPr="003418A6">
        <w:rPr>
          <w:rFonts w:asciiTheme="minorHAnsi" w:eastAsia="Arial" w:hAnsiTheme="minorHAnsi" w:cstheme="minorHAnsi"/>
          <w:b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F</w:t>
      </w:r>
      <w:r w:rsidRPr="003418A6">
        <w:rPr>
          <w:rFonts w:asciiTheme="minorHAnsi" w:eastAsia="Arial" w:hAnsiTheme="minorHAnsi" w:cstheme="minorHAnsi"/>
        </w:rPr>
        <w:t>ore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en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Gl</w:t>
      </w:r>
      <w:r w:rsidRPr="003418A6">
        <w:rPr>
          <w:rFonts w:asciiTheme="minorHAnsi" w:eastAsia="Arial" w:hAnsiTheme="minorHAnsi" w:cstheme="minorHAnsi"/>
        </w:rPr>
        <w:t>en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ll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I</w:t>
      </w:r>
      <w:r w:rsidRPr="003418A6">
        <w:rPr>
          <w:rFonts w:asciiTheme="minorHAnsi" w:eastAsia="Arial" w:hAnsiTheme="minorHAnsi" w:cstheme="minorHAnsi"/>
          <w:spacing w:val="3"/>
        </w:rPr>
        <w:t>L</w:t>
      </w:r>
      <w:r w:rsidRPr="003418A6">
        <w:rPr>
          <w:rFonts w:asciiTheme="minorHAnsi" w:eastAsia="Arial" w:hAnsiTheme="minorHAnsi" w:cstheme="minorHAnsi"/>
        </w:rPr>
        <w:t xml:space="preserve">,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g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2</w:t>
      </w:r>
      <w:r w:rsidRPr="003418A6">
        <w:rPr>
          <w:rFonts w:asciiTheme="minorHAnsi" w:eastAsia="Arial" w:hAnsiTheme="minorHAnsi" w:cstheme="minorHAnsi"/>
          <w:spacing w:val="-1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–</w:t>
      </w:r>
      <w:r w:rsidRPr="003418A6">
        <w:rPr>
          <w:rFonts w:asciiTheme="minorHAnsi" w:eastAsia="Arial" w:hAnsiTheme="minorHAnsi" w:cstheme="minorHAnsi"/>
          <w:spacing w:val="1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</w:p>
    <w:p w14:paraId="5435F244" w14:textId="77777777" w:rsidR="002D7AFD" w:rsidRPr="003418A6" w:rsidRDefault="003418A6">
      <w:pPr>
        <w:spacing w:before="14" w:line="255" w:lineRule="auto"/>
        <w:ind w:left="464" w:right="1815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1"/>
        </w:rPr>
        <w:t>b</w:t>
      </w:r>
      <w:r w:rsidRPr="003418A6">
        <w:rPr>
          <w:rFonts w:asciiTheme="minorHAnsi" w:eastAsia="Arial" w:hAnsiTheme="minorHAnsi" w:cstheme="minorHAnsi"/>
          <w:spacing w:val="-1"/>
        </w:rPr>
        <w:t>li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 xml:space="preserve"> 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v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  <w:spacing w:val="1"/>
        </w:rPr>
        <w:t>-s</w:t>
      </w:r>
      <w:r w:rsidRPr="003418A6">
        <w:rPr>
          <w:rFonts w:asciiTheme="minorHAnsi" w:eastAsia="Arial" w:hAnsiTheme="minorHAnsi" w:cstheme="minorHAnsi"/>
          <w:spacing w:val="3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16"/>
        </w:rPr>
        <w:t xml:space="preserve"> 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rs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c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on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w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Nort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ern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v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y</w:t>
      </w:r>
      <w:r w:rsidRPr="003418A6">
        <w:rPr>
          <w:rFonts w:asciiTheme="minorHAnsi" w:eastAsia="Arial" w:hAnsiTheme="minorHAnsi" w:cstheme="minorHAnsi"/>
        </w:rPr>
        <w:t>. Na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as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3"/>
        </w:rPr>
        <w:t>t</w:t>
      </w:r>
      <w:r w:rsidRPr="003418A6">
        <w:rPr>
          <w:rFonts w:asciiTheme="minorHAnsi" w:eastAsia="Arial" w:hAnsiTheme="minorHAnsi" w:cstheme="minorHAnsi"/>
          <w:spacing w:val="-2"/>
        </w:rPr>
        <w:t>w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3"/>
        </w:rPr>
        <w:t>rk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li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on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4</w:t>
      </w:r>
      <w:r w:rsidRPr="003418A6">
        <w:rPr>
          <w:rFonts w:asciiTheme="minorHAnsi" w:eastAsia="Arial" w:hAnsiTheme="minorHAnsi" w:cstheme="minorHAnsi"/>
          <w:spacing w:val="2"/>
        </w:rPr>
        <w:t>1</w:t>
      </w:r>
      <w:r w:rsidRPr="003418A6">
        <w:rPr>
          <w:rFonts w:asciiTheme="minorHAnsi" w:eastAsia="Arial" w:hAnsiTheme="minorHAnsi" w:cstheme="minorHAnsi"/>
        </w:rPr>
        <w:t>.</w:t>
      </w:r>
    </w:p>
    <w:p w14:paraId="349C070D" w14:textId="77777777" w:rsidR="002D7AFD" w:rsidRPr="003418A6" w:rsidRDefault="003418A6">
      <w:pPr>
        <w:spacing w:line="220" w:lineRule="exact"/>
        <w:ind w:left="46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nt</w:t>
      </w:r>
      <w:r w:rsidRPr="003418A6">
        <w:rPr>
          <w:rFonts w:asciiTheme="minorHAnsi" w:eastAsia="Arial" w:hAnsiTheme="minorHAnsi" w:cstheme="minorHAnsi"/>
          <w:spacing w:val="1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</w:rPr>
        <w:t>we</w:t>
      </w:r>
      <w:r w:rsidRPr="003418A6">
        <w:rPr>
          <w:rFonts w:asciiTheme="minorHAnsi" w:eastAsia="Arial" w:hAnsiTheme="minorHAnsi" w:cstheme="minorHAnsi"/>
          <w:spacing w:val="-1"/>
        </w:rPr>
        <w:t>b</w:t>
      </w:r>
      <w:r w:rsidRPr="003418A6">
        <w:rPr>
          <w:rFonts w:asciiTheme="minorHAnsi" w:eastAsia="Arial" w:hAnsiTheme="minorHAnsi" w:cstheme="minorHAnsi"/>
          <w:spacing w:val="2"/>
        </w:rPr>
        <w:t>p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w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</w:rPr>
        <w:t>re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rc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ari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  <w:spacing w:val="3"/>
        </w:rPr>
        <w:t>g</w:t>
      </w:r>
      <w:r w:rsidRPr="003418A6">
        <w:rPr>
          <w:rFonts w:asciiTheme="minorHAnsi" w:eastAsia="Arial" w:hAnsiTheme="minorHAnsi" w:cstheme="minorHAnsi"/>
        </w:rPr>
        <w:t>.</w:t>
      </w:r>
    </w:p>
    <w:p w14:paraId="60C74A39" w14:textId="77777777" w:rsidR="002D7AFD" w:rsidRPr="003418A6" w:rsidRDefault="003418A6">
      <w:pPr>
        <w:spacing w:before="12" w:line="254" w:lineRule="auto"/>
        <w:ind w:left="464" w:right="1106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2EC6BE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43.2pt;margin-top:-36.45pt;width:9.1pt;height:85.3pt;z-index:-251660800;mso-position-horizontal-relative:page">
            <v:imagedata r:id="rId5" o:title=""/>
            <w10:wrap anchorx="page"/>
          </v:shape>
        </w:pict>
      </w:r>
      <w:r w:rsidRPr="003418A6">
        <w:rPr>
          <w:rFonts w:asciiTheme="minorHAnsi" w:eastAsia="Arial" w:hAnsiTheme="minorHAnsi" w:cstheme="minorHAnsi"/>
          <w:spacing w:val="1"/>
        </w:rPr>
        <w:t>A</w:t>
      </w:r>
      <w:r w:rsidRPr="003418A6">
        <w:rPr>
          <w:rFonts w:asciiTheme="minorHAnsi" w:eastAsia="Arial" w:hAnsiTheme="minorHAnsi" w:cstheme="minorHAnsi"/>
          <w:spacing w:val="-2"/>
        </w:rPr>
        <w:t>w</w:t>
      </w:r>
      <w:r w:rsidRPr="003418A6">
        <w:rPr>
          <w:rFonts w:asciiTheme="minorHAnsi" w:eastAsia="Arial" w:hAnsiTheme="minorHAnsi" w:cstheme="minorHAnsi"/>
        </w:rPr>
        <w:t>ar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</w:rPr>
        <w:t>r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gr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nts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2"/>
        </w:rPr>
        <w:t>v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2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</w:rPr>
        <w:t>read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a</w:t>
      </w:r>
      <w:r w:rsidRPr="003418A6">
        <w:rPr>
          <w:rFonts w:asciiTheme="minorHAnsi" w:eastAsia="Arial" w:hAnsiTheme="minorHAnsi" w:cstheme="minorHAnsi"/>
        </w:rPr>
        <w:t>nd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1"/>
        </w:rPr>
        <w:t xml:space="preserve"> 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3"/>
        </w:rPr>
        <w:t>k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3"/>
        </w:rPr>
        <w:t>s</w:t>
      </w:r>
      <w:r w:rsidRPr="003418A6">
        <w:rPr>
          <w:rFonts w:asciiTheme="minorHAnsi" w:eastAsia="Arial" w:hAnsiTheme="minorHAnsi" w:cstheme="minorHAnsi"/>
        </w:rPr>
        <w:t>. Con</w:t>
      </w:r>
      <w:r w:rsidRPr="003418A6">
        <w:rPr>
          <w:rFonts w:asciiTheme="minorHAnsi" w:eastAsia="Arial" w:hAnsiTheme="minorHAnsi" w:cstheme="minorHAnsi"/>
          <w:spacing w:val="1"/>
        </w:rPr>
        <w:t>d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ted</w:t>
      </w:r>
      <w:r w:rsidRPr="003418A6">
        <w:rPr>
          <w:rFonts w:asciiTheme="minorHAnsi" w:eastAsia="Arial" w:hAnsiTheme="minorHAnsi" w:cstheme="minorHAnsi"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vi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wor</w:t>
      </w:r>
      <w:r w:rsidRPr="003418A6">
        <w:rPr>
          <w:rFonts w:asciiTheme="minorHAnsi" w:eastAsia="Arial" w:hAnsiTheme="minorHAnsi" w:cstheme="minorHAnsi"/>
          <w:spacing w:val="3"/>
        </w:rPr>
        <w:t>k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-3"/>
        </w:rPr>
        <w:t>h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parents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nd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he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omm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ni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4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4"/>
        </w:rPr>
        <w:t xml:space="preserve"> 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trate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t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es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 xml:space="preserve">of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wer</w:t>
      </w:r>
      <w:r w:rsidRPr="003418A6">
        <w:rPr>
          <w:rFonts w:asciiTheme="minorHAnsi" w:eastAsia="Arial" w:hAnsiTheme="minorHAnsi" w:cstheme="minorHAnsi"/>
          <w:spacing w:val="1"/>
        </w:rPr>
        <w:t>P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t. In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</w:rPr>
        <w:t>nrich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vi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as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tri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 xml:space="preserve">o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  <w:spacing w:val="-3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M</w:t>
      </w:r>
      <w:r w:rsidRPr="003418A6">
        <w:rPr>
          <w:rFonts w:asciiTheme="minorHAnsi" w:eastAsia="Arial" w:hAnsiTheme="minorHAnsi" w:cstheme="minorHAnsi"/>
        </w:rPr>
        <w:t>orton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b</w:t>
      </w:r>
      <w:r w:rsidRPr="003418A6">
        <w:rPr>
          <w:rFonts w:asciiTheme="minorHAnsi" w:eastAsia="Arial" w:hAnsiTheme="minorHAnsi" w:cstheme="minorHAnsi"/>
        </w:rPr>
        <w:t xml:space="preserve">oretum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nts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to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4"/>
        </w:rPr>
        <w:t>o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g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r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v</w:t>
      </w:r>
      <w:r w:rsidRPr="003418A6">
        <w:rPr>
          <w:rFonts w:asciiTheme="minorHAnsi" w:eastAsia="Arial" w:hAnsiTheme="minorHAnsi" w:cstheme="minorHAnsi"/>
        </w:rPr>
        <w:t>el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3"/>
        </w:rPr>
        <w:t>k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k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u</w:t>
      </w:r>
      <w:r w:rsidRPr="003418A6">
        <w:rPr>
          <w:rFonts w:asciiTheme="minorHAnsi" w:eastAsia="Arial" w:hAnsiTheme="minorHAnsi" w:cstheme="minorHAnsi"/>
        </w:rPr>
        <w:t>gh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1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zz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es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nd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b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nt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</w:rPr>
        <w:t>.</w:t>
      </w:r>
    </w:p>
    <w:p w14:paraId="58775801" w14:textId="77777777" w:rsidR="002D7AFD" w:rsidRPr="003418A6" w:rsidRDefault="002D7AFD">
      <w:pPr>
        <w:spacing w:before="12" w:line="200" w:lineRule="exact"/>
        <w:rPr>
          <w:rFonts w:asciiTheme="minorHAnsi" w:hAnsiTheme="minorHAnsi" w:cstheme="minorHAnsi"/>
        </w:rPr>
      </w:pPr>
    </w:p>
    <w:p w14:paraId="7577FC65" w14:textId="77777777" w:rsidR="002D7AFD" w:rsidRPr="003418A6" w:rsidRDefault="003418A6">
      <w:pPr>
        <w:spacing w:line="242" w:lineRule="auto"/>
        <w:ind w:left="104" w:right="1611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Cla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2"/>
        </w:rPr>
        <w:t>s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oom</w:t>
      </w:r>
      <w:r w:rsidRPr="003418A6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a</w:t>
      </w:r>
      <w:r w:rsidRPr="003418A6">
        <w:rPr>
          <w:rFonts w:asciiTheme="minorHAnsi" w:eastAsia="Arial" w:hAnsiTheme="minorHAnsi" w:cstheme="minorHAnsi"/>
          <w:b/>
        </w:rPr>
        <w:t>ch</w:t>
      </w:r>
      <w:r w:rsidRPr="003418A6">
        <w:rPr>
          <w:rFonts w:asciiTheme="minorHAnsi" w:eastAsia="Arial" w:hAnsiTheme="minorHAnsi" w:cstheme="minorHAnsi"/>
          <w:b/>
          <w:spacing w:val="2"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,</w:t>
      </w:r>
      <w:r w:rsidRPr="003418A6">
        <w:rPr>
          <w:rFonts w:asciiTheme="minorHAnsi" w:eastAsia="Arial" w:hAnsiTheme="minorHAnsi" w:cstheme="minorHAnsi"/>
          <w:b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For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en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o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–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hro</w:t>
      </w:r>
      <w:r w:rsidRPr="003418A6">
        <w:rPr>
          <w:rFonts w:asciiTheme="minorHAnsi" w:eastAsia="Arial" w:hAnsiTheme="minorHAnsi" w:cstheme="minorHAnsi"/>
          <w:spacing w:val="2"/>
        </w:rPr>
        <w:t>u</w:t>
      </w:r>
      <w:r w:rsidRPr="003418A6">
        <w:rPr>
          <w:rFonts w:asciiTheme="minorHAnsi" w:eastAsia="Arial" w:hAnsiTheme="minorHAnsi" w:cstheme="minorHAnsi"/>
        </w:rPr>
        <w:t>gh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Gr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en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  <w:spacing w:val="4"/>
        </w:rPr>
        <w:t>l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</w:rPr>
        <w:t>n,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IL</w:t>
      </w:r>
      <w:r w:rsidRPr="003418A6">
        <w:rPr>
          <w:rFonts w:asciiTheme="minorHAnsi" w:eastAsia="Arial" w:hAnsiTheme="minorHAnsi" w:cstheme="minorHAnsi"/>
        </w:rPr>
        <w:t>, Fa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2</w:t>
      </w:r>
      <w:r w:rsidRPr="003418A6">
        <w:rPr>
          <w:rFonts w:asciiTheme="minorHAnsi" w:eastAsia="Arial" w:hAnsiTheme="minorHAnsi" w:cstheme="minorHAnsi"/>
          <w:spacing w:val="-1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–</w:t>
      </w:r>
      <w:r w:rsidRPr="003418A6">
        <w:rPr>
          <w:rFonts w:asciiTheme="minorHAnsi" w:eastAsia="Arial" w:hAnsiTheme="minorHAnsi" w:cstheme="minorHAnsi"/>
          <w:spacing w:val="1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20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</w:t>
      </w:r>
    </w:p>
    <w:p w14:paraId="171AAD53" w14:textId="77777777" w:rsidR="002D7AFD" w:rsidRPr="003418A6" w:rsidRDefault="003418A6">
      <w:pPr>
        <w:spacing w:before="12" w:line="246" w:lineRule="auto"/>
        <w:ind w:left="464" w:right="507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19823E5F">
          <v:shape id="_x0000_s1032" type="#_x0000_t75" style="position:absolute;left:0;text-align:left;margin-left:43.2pt;margin-top:0;width:9.1pt;height:24.35pt;z-index:-251659776;mso-position-horizontal-relative:page">
            <v:imagedata r:id="rId6" o:title=""/>
            <w10:wrap anchorx="page"/>
          </v:shape>
        </w:pict>
      </w:r>
      <w:r w:rsidRPr="003418A6">
        <w:rPr>
          <w:rFonts w:asciiTheme="minorHAnsi" w:eastAsia="Arial" w:hAnsiTheme="minorHAnsi" w:cstheme="minorHAnsi"/>
        </w:rPr>
        <w:t>De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ur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um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2"/>
        </w:rPr>
        <w:t>w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2"/>
        </w:rPr>
        <w:t>gu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art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  <w:spacing w:val="-3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4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3"/>
        </w:rPr>
        <w:t>c</w:t>
      </w:r>
      <w:r w:rsidRPr="003418A6">
        <w:rPr>
          <w:rFonts w:asciiTheme="minorHAnsi" w:eastAsia="Arial" w:hAnsiTheme="minorHAnsi" w:cstheme="minorHAnsi"/>
        </w:rPr>
        <w:t>tro</w:t>
      </w:r>
      <w:r w:rsidRPr="003418A6">
        <w:rPr>
          <w:rFonts w:asciiTheme="minorHAnsi" w:eastAsia="Arial" w:hAnsiTheme="minorHAnsi" w:cstheme="minorHAnsi"/>
          <w:spacing w:val="-1"/>
        </w:rPr>
        <w:t>ni</w:t>
      </w:r>
      <w:r w:rsidRPr="003418A6">
        <w:rPr>
          <w:rFonts w:asciiTheme="minorHAnsi" w:eastAsia="Arial" w:hAnsiTheme="minorHAnsi" w:cstheme="minorHAnsi"/>
          <w:spacing w:val="1"/>
        </w:rPr>
        <w:t>cs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pt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2"/>
        </w:rPr>
        <w:t>w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. Fo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tered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a n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ural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</w:rPr>
        <w:t>f</w:t>
      </w:r>
      <w:r w:rsidRPr="003418A6">
        <w:rPr>
          <w:rFonts w:asciiTheme="minorHAnsi" w:eastAsia="Arial" w:hAnsiTheme="minorHAnsi" w:cstheme="minorHAnsi"/>
          <w:spacing w:val="2"/>
        </w:rPr>
        <w:t xml:space="preserve"> 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m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stu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nts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b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pre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cur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nts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p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 t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e n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2"/>
        </w:rPr>
        <w:t>w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“</w:t>
      </w:r>
      <w:r w:rsidRPr="003418A6">
        <w:rPr>
          <w:rFonts w:asciiTheme="minorHAnsi" w:eastAsia="Arial" w:hAnsiTheme="minorHAnsi" w:cstheme="minorHAnsi"/>
        </w:rPr>
        <w:t>the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wor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’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b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2"/>
        </w:rPr>
        <w:t>,</w:t>
      </w:r>
      <w:r w:rsidRPr="003418A6">
        <w:rPr>
          <w:rFonts w:asciiTheme="minorHAnsi" w:eastAsia="Arial" w:hAnsiTheme="minorHAnsi" w:cstheme="minorHAnsi"/>
        </w:rPr>
        <w:t>”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ll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  <w:spacing w:val="-2"/>
        </w:rPr>
        <w:t>w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b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sc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on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b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.</w:t>
      </w:r>
    </w:p>
    <w:p w14:paraId="7577FBBA" w14:textId="77777777" w:rsidR="002D7AFD" w:rsidRPr="003418A6" w:rsidRDefault="002D7AF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700FFB7" w14:textId="77777777" w:rsidR="002D7AFD" w:rsidRPr="003418A6" w:rsidRDefault="003418A6">
      <w:pPr>
        <w:spacing w:line="256" w:lineRule="auto"/>
        <w:ind w:left="464" w:right="675" w:hanging="360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349F7FA7">
          <v:shape id="_x0000_s1031" type="#_x0000_t75" style="position:absolute;left:0;text-align:left;margin-left:43.2pt;margin-top:11.8pt;width:9.1pt;height:24.5pt;z-index:-251658752;mso-position-horizontal-relative:page">
            <v:imagedata r:id="rId7" o:title=""/>
            <w10:wrap anchorx="page"/>
          </v:shape>
        </w:pict>
      </w:r>
      <w:r w:rsidRPr="003418A6">
        <w:rPr>
          <w:rFonts w:asciiTheme="minorHAnsi" w:eastAsia="Arial" w:hAnsiTheme="minorHAnsi" w:cstheme="minorHAnsi"/>
          <w:b/>
        </w:rPr>
        <w:t>Cla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2"/>
        </w:rPr>
        <w:t>s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oom</w:t>
      </w:r>
      <w:r w:rsidRPr="003418A6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a</w:t>
      </w:r>
      <w:r w:rsidRPr="003418A6">
        <w:rPr>
          <w:rFonts w:asciiTheme="minorHAnsi" w:eastAsia="Arial" w:hAnsiTheme="minorHAnsi" w:cstheme="minorHAnsi"/>
          <w:b/>
        </w:rPr>
        <w:t>c</w:t>
      </w:r>
      <w:r w:rsidRPr="003418A6">
        <w:rPr>
          <w:rFonts w:asciiTheme="minorHAnsi" w:eastAsia="Arial" w:hAnsiTheme="minorHAnsi" w:cstheme="minorHAnsi"/>
          <w:b/>
          <w:spacing w:val="2"/>
        </w:rPr>
        <w:t>he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,</w:t>
      </w:r>
      <w:r w:rsidRPr="003418A6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spacing w:val="9"/>
        </w:rPr>
        <w:t>W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3"/>
        </w:rPr>
        <w:t>l</w:t>
      </w:r>
      <w:r w:rsidRPr="003418A6">
        <w:rPr>
          <w:rFonts w:asciiTheme="minorHAnsi" w:eastAsia="Arial" w:hAnsiTheme="minorHAnsi" w:cstheme="minorHAnsi"/>
        </w:rPr>
        <w:t>ds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of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9"/>
        </w:rPr>
        <w:t>W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>o</w:t>
      </w:r>
      <w:r w:rsidRPr="003418A6">
        <w:rPr>
          <w:rFonts w:asciiTheme="minorHAnsi" w:eastAsia="Arial" w:hAnsiTheme="minorHAnsi" w:cstheme="minorHAnsi"/>
        </w:rPr>
        <w:t>m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9"/>
        </w:rPr>
        <w:t>W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r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Na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1"/>
        </w:rPr>
        <w:t>o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U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y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aG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  <w:spacing w:val="7"/>
        </w:rPr>
        <w:t>L</w:t>
      </w:r>
      <w:r w:rsidRPr="003418A6">
        <w:rPr>
          <w:rFonts w:asciiTheme="minorHAnsi" w:eastAsia="Arial" w:hAnsiTheme="minorHAnsi" w:cstheme="minorHAnsi"/>
        </w:rPr>
        <w:t xml:space="preserve">,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20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 xml:space="preserve">X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</w:rPr>
        <w:t>cur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um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ch</w:t>
      </w:r>
      <w:r w:rsidRPr="003418A6">
        <w:rPr>
          <w:rFonts w:asciiTheme="minorHAnsi" w:eastAsia="Arial" w:hAnsiTheme="minorHAnsi" w:cstheme="minorHAnsi"/>
          <w:spacing w:val="-1"/>
        </w:rPr>
        <w:t>all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tru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nts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 xml:space="preserve">on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he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ci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</w:rPr>
        <w:t>tr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b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es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of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q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b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4"/>
        </w:rPr>
        <w:t>g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</w:rPr>
        <w:t>. Co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</w:rPr>
        <w:t>he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ur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</w:rPr>
        <w:t>ar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us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of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co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rs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prog</w:t>
      </w:r>
      <w:r w:rsidRPr="003418A6">
        <w:rPr>
          <w:rFonts w:asciiTheme="minorHAnsi" w:eastAsia="Arial" w:hAnsiTheme="minorHAnsi" w:cstheme="minorHAnsi"/>
          <w:spacing w:val="7"/>
        </w:rPr>
        <w:t>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w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ur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to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nts.</w:t>
      </w:r>
    </w:p>
    <w:p w14:paraId="1C5ECDC0" w14:textId="77777777" w:rsidR="002D7AFD" w:rsidRPr="003418A6" w:rsidRDefault="002D7AFD">
      <w:pPr>
        <w:spacing w:before="10" w:line="200" w:lineRule="exact"/>
        <w:rPr>
          <w:rFonts w:asciiTheme="minorHAnsi" w:hAnsiTheme="minorHAnsi" w:cstheme="minorHAnsi"/>
        </w:rPr>
      </w:pPr>
    </w:p>
    <w:p w14:paraId="7C07F00D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-1"/>
        </w:rPr>
        <w:t>SP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  <w:spacing w:val="2"/>
        </w:rPr>
        <w:t>N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R</w:t>
      </w:r>
      <w:r w:rsidRPr="003418A6">
        <w:rPr>
          <w:rFonts w:asciiTheme="minorHAnsi" w:eastAsia="Arial" w:hAnsiTheme="minorHAnsi" w:cstheme="minorHAnsi"/>
          <w:b/>
          <w:spacing w:val="2"/>
        </w:rPr>
        <w:t>S</w:t>
      </w:r>
      <w:r w:rsidRPr="003418A6">
        <w:rPr>
          <w:rFonts w:asciiTheme="minorHAnsi" w:eastAsia="Arial" w:hAnsiTheme="minorHAnsi" w:cstheme="minorHAnsi"/>
          <w:b/>
        </w:rPr>
        <w:t>HIP</w:t>
      </w:r>
      <w:r w:rsidRPr="003418A6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1"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X</w:t>
      </w:r>
      <w:r w:rsidRPr="003418A6">
        <w:rPr>
          <w:rFonts w:asciiTheme="minorHAnsi" w:eastAsia="Arial" w:hAnsiTheme="minorHAnsi" w:cstheme="minorHAnsi"/>
          <w:b/>
          <w:spacing w:val="1"/>
        </w:rPr>
        <w:t>P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R</w:t>
      </w:r>
      <w:r w:rsidRPr="003418A6">
        <w:rPr>
          <w:rFonts w:asciiTheme="minorHAnsi" w:eastAsia="Arial" w:hAnsiTheme="minorHAnsi" w:cstheme="minorHAnsi"/>
          <w:b/>
          <w:spacing w:val="2"/>
        </w:rPr>
        <w:t>I</w:t>
      </w:r>
      <w:r w:rsidRPr="003418A6">
        <w:rPr>
          <w:rFonts w:asciiTheme="minorHAnsi" w:eastAsia="Arial" w:hAnsiTheme="minorHAnsi" w:cstheme="minorHAnsi"/>
          <w:b/>
          <w:spacing w:val="1"/>
        </w:rPr>
        <w:t>E</w:t>
      </w:r>
      <w:r w:rsidRPr="003418A6">
        <w:rPr>
          <w:rFonts w:asciiTheme="minorHAnsi" w:eastAsia="Arial" w:hAnsiTheme="minorHAnsi" w:cstheme="minorHAnsi"/>
          <w:b/>
        </w:rPr>
        <w:t>NCE</w:t>
      </w:r>
    </w:p>
    <w:p w14:paraId="5791107E" w14:textId="77777777" w:rsidR="002D7AFD" w:rsidRPr="003418A6" w:rsidRDefault="003418A6">
      <w:pPr>
        <w:spacing w:line="255" w:lineRule="auto"/>
        <w:ind w:left="464" w:right="1949" w:hanging="360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65F10BE6">
          <v:shape id="_x0000_s1030" type="#_x0000_t75" style="position:absolute;left:0;text-align:left;margin-left:43.2pt;margin-top:11.65pt;width:9.1pt;height:24.5pt;z-index:-251657728;mso-position-horizontal-relative:page">
            <v:imagedata r:id="rId8" o:title=""/>
            <w10:wrap anchorx="page"/>
          </v:shape>
        </w:pic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udent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Council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</w:rPr>
        <w:t>ponsor,</w:t>
      </w:r>
      <w:r w:rsidRPr="003418A6">
        <w:rPr>
          <w:rFonts w:asciiTheme="minorHAnsi" w:eastAsia="Arial" w:hAnsiTheme="minorHAnsi" w:cstheme="minorHAnsi"/>
          <w:b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Fore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spacing w:val="3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en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  <w:spacing w:val="4"/>
        </w:rPr>
        <w:t>l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</w:rPr>
        <w:t>n,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</w:rPr>
        <w:t>L,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F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2</w:t>
      </w:r>
      <w:r w:rsidRPr="003418A6">
        <w:rPr>
          <w:rFonts w:asciiTheme="minorHAnsi" w:eastAsia="Arial" w:hAnsiTheme="minorHAnsi" w:cstheme="minorHAnsi"/>
          <w:spacing w:val="-1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  <w:spacing w:val="6"/>
        </w:rPr>
        <w:t>X</w:t>
      </w:r>
      <w:r w:rsidRPr="003418A6">
        <w:rPr>
          <w:rFonts w:asciiTheme="minorHAnsi" w:eastAsia="Arial" w:hAnsiTheme="minorHAnsi" w:cstheme="minorHAnsi"/>
          <w:spacing w:val="1"/>
        </w:rPr>
        <w:t>-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</w:rPr>
        <w:t>pr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2</w:t>
      </w:r>
      <w:r w:rsidRPr="003418A6">
        <w:rPr>
          <w:rFonts w:asciiTheme="minorHAnsi" w:eastAsia="Arial" w:hAnsiTheme="minorHAnsi" w:cstheme="minorHAnsi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 M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a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stu</w:t>
      </w:r>
      <w:r w:rsidRPr="003418A6">
        <w:rPr>
          <w:rFonts w:asciiTheme="minorHAnsi" w:eastAsia="Arial" w:hAnsiTheme="minorHAnsi" w:cstheme="minorHAnsi"/>
          <w:spacing w:val="1"/>
        </w:rPr>
        <w:t>d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ci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cl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eral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dr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vari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1"/>
        </w:rPr>
        <w:t>o</w:t>
      </w:r>
      <w:r w:rsidRPr="003418A6">
        <w:rPr>
          <w:rFonts w:asciiTheme="minorHAnsi" w:eastAsia="Arial" w:hAnsiTheme="minorHAnsi" w:cstheme="minorHAnsi"/>
        </w:rPr>
        <w:t>w.</w:t>
      </w:r>
    </w:p>
    <w:p w14:paraId="73328FA8" w14:textId="77777777" w:rsidR="002D7AFD" w:rsidRPr="003418A6" w:rsidRDefault="003418A6">
      <w:pPr>
        <w:ind w:left="46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</w:rPr>
        <w:t>Inc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ni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ps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</w:rPr>
        <w:t>to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b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stu</w:t>
      </w:r>
      <w:r w:rsidRPr="003418A6">
        <w:rPr>
          <w:rFonts w:asciiTheme="minorHAnsi" w:eastAsia="Arial" w:hAnsiTheme="minorHAnsi" w:cstheme="minorHAnsi"/>
          <w:spacing w:val="-1"/>
        </w:rPr>
        <w:t>d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nt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u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org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z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on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nd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ur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ar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0"/>
        </w:rPr>
        <w:t>s</w:t>
      </w:r>
      <w:r w:rsidRPr="003418A6">
        <w:rPr>
          <w:rFonts w:asciiTheme="minorHAnsi" w:eastAsia="Arial" w:hAnsiTheme="minorHAnsi" w:cstheme="minorHAnsi"/>
        </w:rPr>
        <w:t>.</w:t>
      </w:r>
    </w:p>
    <w:p w14:paraId="75BE10B8" w14:textId="77777777" w:rsidR="002D7AFD" w:rsidRPr="003418A6" w:rsidRDefault="002D7AF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7946A3E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-5"/>
        </w:rPr>
        <w:t>A</w:t>
      </w:r>
      <w:r w:rsidRPr="003418A6">
        <w:rPr>
          <w:rFonts w:asciiTheme="minorHAnsi" w:eastAsia="Arial" w:hAnsiTheme="minorHAnsi" w:cstheme="minorHAnsi"/>
          <w:b/>
          <w:spacing w:val="2"/>
        </w:rPr>
        <w:t>DD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I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  <w:spacing w:val="2"/>
        </w:rPr>
        <w:t>N</w:t>
      </w:r>
      <w:r w:rsidRPr="003418A6">
        <w:rPr>
          <w:rFonts w:asciiTheme="minorHAnsi" w:eastAsia="Arial" w:hAnsiTheme="minorHAnsi" w:cstheme="minorHAnsi"/>
          <w:b/>
          <w:spacing w:val="-5"/>
        </w:rPr>
        <w:t>A</w:t>
      </w:r>
      <w:r w:rsidRPr="003418A6">
        <w:rPr>
          <w:rFonts w:asciiTheme="minorHAnsi" w:eastAsia="Arial" w:hAnsiTheme="minorHAnsi" w:cstheme="minorHAnsi"/>
          <w:b/>
        </w:rPr>
        <w:t>L</w:t>
      </w:r>
      <w:r w:rsidRPr="003418A6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  <w:spacing w:val="1"/>
        </w:rPr>
        <w:t>X</w:t>
      </w:r>
      <w:r w:rsidRPr="003418A6">
        <w:rPr>
          <w:rFonts w:asciiTheme="minorHAnsi" w:eastAsia="Arial" w:hAnsiTheme="minorHAnsi" w:cstheme="minorHAnsi"/>
          <w:b/>
          <w:spacing w:val="-1"/>
        </w:rPr>
        <w:t>P</w:t>
      </w:r>
      <w:r w:rsidRPr="003418A6">
        <w:rPr>
          <w:rFonts w:asciiTheme="minorHAnsi" w:eastAsia="Arial" w:hAnsiTheme="minorHAnsi" w:cstheme="minorHAnsi"/>
          <w:b/>
          <w:spacing w:val="1"/>
        </w:rPr>
        <w:t>E</w:t>
      </w:r>
      <w:r w:rsidRPr="003418A6">
        <w:rPr>
          <w:rFonts w:asciiTheme="minorHAnsi" w:eastAsia="Arial" w:hAnsiTheme="minorHAnsi" w:cstheme="minorHAnsi"/>
          <w:b/>
        </w:rPr>
        <w:t>RI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  <w:spacing w:val="2"/>
        </w:rPr>
        <w:t>NC</w:t>
      </w:r>
      <w:r w:rsidRPr="003418A6">
        <w:rPr>
          <w:rFonts w:asciiTheme="minorHAnsi" w:eastAsia="Arial" w:hAnsiTheme="minorHAnsi" w:cstheme="minorHAnsi"/>
          <w:b/>
        </w:rPr>
        <w:t>E</w:t>
      </w:r>
    </w:p>
    <w:p w14:paraId="33BC88B1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3"/>
        </w:rPr>
        <w:t>T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a</w:t>
      </w:r>
      <w:r w:rsidRPr="003418A6">
        <w:rPr>
          <w:rFonts w:asciiTheme="minorHAnsi" w:eastAsia="Arial" w:hAnsiTheme="minorHAnsi" w:cstheme="minorHAnsi"/>
          <w:b/>
        </w:rPr>
        <w:t>che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,</w:t>
      </w:r>
      <w:r w:rsidRPr="003418A6">
        <w:rPr>
          <w:rFonts w:asciiTheme="minorHAnsi" w:eastAsia="Arial" w:hAnsiTheme="minorHAnsi" w:cstheme="minorHAnsi"/>
          <w:b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ter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nr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3"/>
        </w:rPr>
        <w:t>h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g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Fo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en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1"/>
        </w:rPr>
        <w:t>o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4"/>
        </w:rPr>
        <w:t>l</w:t>
      </w:r>
      <w:r w:rsidRPr="003418A6">
        <w:rPr>
          <w:rFonts w:asciiTheme="minorHAnsi" w:eastAsia="Arial" w:hAnsiTheme="minorHAnsi" w:cstheme="minorHAnsi"/>
          <w:spacing w:val="-4"/>
        </w:rPr>
        <w:t>y</w:t>
      </w:r>
      <w:r w:rsidRPr="003418A6">
        <w:rPr>
          <w:rFonts w:asciiTheme="minorHAnsi" w:eastAsia="Arial" w:hAnsiTheme="minorHAnsi" w:cstheme="minorHAnsi"/>
        </w:rPr>
        <w:t>n,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IL,</w:t>
      </w:r>
      <w:r w:rsidRPr="003418A6">
        <w:rPr>
          <w:rFonts w:asciiTheme="minorHAnsi" w:eastAsia="Arial" w:hAnsiTheme="minorHAnsi" w:cstheme="minorHAnsi"/>
          <w:spacing w:val="-1"/>
        </w:rPr>
        <w:t xml:space="preserve"> S</w:t>
      </w:r>
      <w:r w:rsidRPr="003418A6">
        <w:rPr>
          <w:rFonts w:asciiTheme="minorHAnsi" w:eastAsia="Arial" w:hAnsiTheme="minorHAnsi" w:cstheme="minorHAnsi"/>
        </w:rPr>
        <w:t>pr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2</w:t>
      </w:r>
      <w:r w:rsidRPr="003418A6">
        <w:rPr>
          <w:rFonts w:asciiTheme="minorHAnsi" w:eastAsia="Arial" w:hAnsiTheme="minorHAnsi" w:cstheme="minorHAnsi"/>
          <w:spacing w:val="-1"/>
        </w:rPr>
        <w:t>0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X</w:t>
      </w:r>
    </w:p>
    <w:p w14:paraId="62D4C2AB" w14:textId="77777777" w:rsidR="002D7AFD" w:rsidRPr="003418A6" w:rsidRDefault="003418A6">
      <w:pPr>
        <w:spacing w:before="5"/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6B625569">
          <v:shape id="_x0000_i1025" type="#_x0000_t75" style="width:9.2pt;height:12.55pt">
            <v:imagedata r:id="rId9" o:title=""/>
          </v:shape>
        </w:pict>
      </w:r>
      <w:r w:rsidRPr="003418A6">
        <w:rPr>
          <w:rFonts w:asciiTheme="minorHAnsi" w:hAnsiTheme="minorHAnsi" w:cstheme="minorHAnsi"/>
        </w:rPr>
        <w:t xml:space="preserve">    </w:t>
      </w:r>
      <w:r w:rsidRPr="003418A6">
        <w:rPr>
          <w:rFonts w:asciiTheme="minorHAnsi" w:eastAsia="Arial" w:hAnsiTheme="minorHAnsi" w:cstheme="minorHAnsi"/>
        </w:rPr>
        <w:t>De</w:t>
      </w:r>
      <w:r w:rsidRPr="003418A6">
        <w:rPr>
          <w:rFonts w:asciiTheme="minorHAnsi" w:eastAsia="Arial" w:hAnsiTheme="minorHAnsi" w:cstheme="minorHAnsi"/>
          <w:spacing w:val="1"/>
        </w:rPr>
        <w:t>v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ed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ur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um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f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es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of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m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cr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2"/>
        </w:rPr>
        <w:t>v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g</w:t>
      </w:r>
      <w:r w:rsidRPr="003418A6">
        <w:rPr>
          <w:rFonts w:asciiTheme="minorHAnsi" w:eastAsia="Arial" w:hAnsiTheme="minorHAnsi" w:cstheme="minorHAnsi"/>
          <w:spacing w:val="1"/>
        </w:rPr>
        <w:t>a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q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.</w:t>
      </w:r>
    </w:p>
    <w:p w14:paraId="173D0832" w14:textId="77777777" w:rsidR="002D7AFD" w:rsidRPr="003418A6" w:rsidRDefault="002D7AF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B701320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H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N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RS</w:t>
      </w:r>
    </w:p>
    <w:p w14:paraId="359A6581" w14:textId="77777777" w:rsidR="002D7AFD" w:rsidRPr="003418A6" w:rsidRDefault="003418A6">
      <w:pPr>
        <w:spacing w:before="18"/>
        <w:ind w:left="46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spacing w:val="-1"/>
        </w:rPr>
        <w:t>K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p</w:t>
      </w:r>
      <w:r w:rsidRPr="003418A6">
        <w:rPr>
          <w:rFonts w:asciiTheme="minorHAnsi" w:eastAsia="Arial" w:hAnsiTheme="minorHAnsi" w:cstheme="minorHAnsi"/>
        </w:rPr>
        <w:t>pa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P</w:t>
      </w:r>
      <w:r w:rsidRPr="003418A6">
        <w:rPr>
          <w:rFonts w:asciiTheme="minorHAnsi" w:eastAsia="Arial" w:hAnsiTheme="minorHAnsi" w:cstheme="minorHAnsi"/>
        </w:rPr>
        <w:t>i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I</w:t>
      </w:r>
      <w:r w:rsidRPr="003418A6">
        <w:rPr>
          <w:rFonts w:asciiTheme="minorHAnsi" w:eastAsia="Arial" w:hAnsiTheme="minorHAnsi" w:cstheme="minorHAnsi"/>
        </w:rPr>
        <w:t>nt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</w:rPr>
        <w:t>r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o</w:t>
      </w:r>
      <w:r w:rsidRPr="003418A6">
        <w:rPr>
          <w:rFonts w:asciiTheme="minorHAnsi" w:eastAsia="Arial" w:hAnsiTheme="minorHAnsi" w:cstheme="minorHAnsi"/>
        </w:rPr>
        <w:t>n</w:t>
      </w:r>
    </w:p>
    <w:p w14:paraId="7F34C626" w14:textId="77777777" w:rsidR="002D7AFD" w:rsidRPr="003418A6" w:rsidRDefault="003418A6">
      <w:pPr>
        <w:spacing w:before="12" w:line="254" w:lineRule="auto"/>
        <w:ind w:left="464" w:right="6710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36739BB3">
          <v:shape id="_x0000_s1028" type="#_x0000_t75" style="position:absolute;left:0;text-align:left;margin-left:43.2pt;margin-top:-12.1pt;width:9.1pt;height:48.7pt;z-index:-251656704;mso-position-horizontal-relative:page">
            <v:imagedata r:id="rId10" o:title=""/>
            <w10:wrap anchorx="page"/>
          </v:shape>
        </w:pic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1"/>
        </w:rPr>
        <w:t>e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K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y</w:t>
      </w:r>
      <w:r w:rsidRPr="003418A6">
        <w:rPr>
          <w:rFonts w:asciiTheme="minorHAnsi" w:eastAsia="Arial" w:hAnsiTheme="minorHAnsi" w:cstheme="minorHAnsi"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</w:rPr>
        <w:t>In</w:t>
      </w:r>
      <w:r w:rsidRPr="003418A6">
        <w:rPr>
          <w:rFonts w:asciiTheme="minorHAnsi" w:eastAsia="Arial" w:hAnsiTheme="minorHAnsi" w:cstheme="minorHAnsi"/>
          <w:spacing w:val="1"/>
        </w:rPr>
        <w:t>t</w:t>
      </w:r>
      <w:r w:rsidRPr="003418A6">
        <w:rPr>
          <w:rFonts w:asciiTheme="minorHAnsi" w:eastAsia="Arial" w:hAnsiTheme="minorHAnsi" w:cstheme="minorHAnsi"/>
        </w:rPr>
        <w:t>erna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al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H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or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et</w:t>
      </w:r>
      <w:r w:rsidRPr="003418A6">
        <w:rPr>
          <w:rFonts w:asciiTheme="minorHAnsi" w:eastAsia="Arial" w:hAnsiTheme="minorHAnsi" w:cstheme="minorHAnsi"/>
        </w:rPr>
        <w:t xml:space="preserve">y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</w:rPr>
        <w:t>hi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K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  <w:spacing w:val="2"/>
        </w:rPr>
        <w:t>p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P</w:t>
      </w:r>
      <w:r w:rsidRPr="003418A6">
        <w:rPr>
          <w:rFonts w:asciiTheme="minorHAnsi" w:eastAsia="Arial" w:hAnsiTheme="minorHAnsi" w:cstheme="minorHAnsi"/>
        </w:rPr>
        <w:t>hi</w:t>
      </w:r>
      <w:r w:rsidRPr="003418A6">
        <w:rPr>
          <w:rFonts w:asciiTheme="minorHAnsi" w:eastAsia="Arial" w:hAnsiTheme="minorHAnsi" w:cstheme="minorHAnsi"/>
          <w:spacing w:val="-2"/>
        </w:rPr>
        <w:t xml:space="preserve"> </w:t>
      </w:r>
      <w:r w:rsidRPr="003418A6">
        <w:rPr>
          <w:rFonts w:asciiTheme="minorHAnsi" w:eastAsia="Arial" w:hAnsiTheme="minorHAnsi" w:cstheme="minorHAnsi"/>
        </w:rPr>
        <w:t>Na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n</w:t>
      </w:r>
      <w:r w:rsidRPr="003418A6">
        <w:rPr>
          <w:rFonts w:asciiTheme="minorHAnsi" w:eastAsia="Arial" w:hAnsiTheme="minorHAnsi" w:cstheme="minorHAnsi"/>
        </w:rPr>
        <w:t>al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Ho</w:t>
      </w:r>
      <w:r w:rsidRPr="003418A6">
        <w:rPr>
          <w:rFonts w:asciiTheme="minorHAnsi" w:eastAsia="Arial" w:hAnsiTheme="minorHAnsi" w:cstheme="minorHAnsi"/>
        </w:rPr>
        <w:t>n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</w:rPr>
        <w:t>r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4"/>
        </w:rPr>
        <w:t>t</w:t>
      </w:r>
      <w:r w:rsidRPr="003418A6">
        <w:rPr>
          <w:rFonts w:asciiTheme="minorHAnsi" w:eastAsia="Arial" w:hAnsiTheme="minorHAnsi" w:cstheme="minorHAnsi"/>
        </w:rPr>
        <w:t xml:space="preserve">y 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g</w:t>
      </w:r>
      <w:r w:rsidRPr="003418A6">
        <w:rPr>
          <w:rFonts w:asciiTheme="minorHAnsi" w:eastAsia="Arial" w:hAnsiTheme="minorHAnsi" w:cstheme="minorHAnsi"/>
          <w:spacing w:val="-1"/>
        </w:rPr>
        <w:t>l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S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1"/>
        </w:rPr>
        <w:t>u</w:t>
      </w:r>
      <w:r w:rsidRPr="003418A6">
        <w:rPr>
          <w:rFonts w:asciiTheme="minorHAnsi" w:eastAsia="Arial" w:hAnsiTheme="minorHAnsi" w:cstheme="minorHAnsi"/>
        </w:rPr>
        <w:t>t</w:t>
      </w:r>
    </w:p>
    <w:p w14:paraId="26A29A2A" w14:textId="77777777" w:rsidR="002D7AFD" w:rsidRPr="003418A6" w:rsidRDefault="002D7AFD">
      <w:pPr>
        <w:spacing w:before="13" w:line="200" w:lineRule="exact"/>
        <w:rPr>
          <w:rFonts w:asciiTheme="minorHAnsi" w:hAnsiTheme="minorHAnsi" w:cstheme="minorHAnsi"/>
        </w:rPr>
      </w:pPr>
    </w:p>
    <w:p w14:paraId="47010890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  <w:spacing w:val="1"/>
        </w:rPr>
        <w:t>P</w:t>
      </w:r>
      <w:r w:rsidRPr="003418A6">
        <w:rPr>
          <w:rFonts w:asciiTheme="minorHAnsi" w:eastAsia="Arial" w:hAnsiTheme="minorHAnsi" w:cstheme="minorHAnsi"/>
          <w:b/>
          <w:spacing w:val="-1"/>
        </w:rPr>
        <w:t>E</w:t>
      </w:r>
      <w:r w:rsidRPr="003418A6">
        <w:rPr>
          <w:rFonts w:asciiTheme="minorHAnsi" w:eastAsia="Arial" w:hAnsiTheme="minorHAnsi" w:cstheme="minorHAnsi"/>
          <w:b/>
        </w:rPr>
        <w:t>C</w:t>
      </w:r>
      <w:r w:rsidRPr="003418A6">
        <w:rPr>
          <w:rFonts w:asciiTheme="minorHAnsi" w:eastAsia="Arial" w:hAnsiTheme="minorHAnsi" w:cstheme="minorHAnsi"/>
          <w:b/>
          <w:spacing w:val="5"/>
        </w:rPr>
        <w:t>I</w:t>
      </w:r>
      <w:r w:rsidRPr="003418A6">
        <w:rPr>
          <w:rFonts w:asciiTheme="minorHAnsi" w:eastAsia="Arial" w:hAnsiTheme="minorHAnsi" w:cstheme="minorHAnsi"/>
          <w:b/>
          <w:spacing w:val="-5"/>
        </w:rPr>
        <w:t>A</w:t>
      </w:r>
      <w:r w:rsidRPr="003418A6">
        <w:rPr>
          <w:rFonts w:asciiTheme="minorHAnsi" w:eastAsia="Arial" w:hAnsiTheme="minorHAnsi" w:cstheme="minorHAnsi"/>
          <w:b/>
        </w:rPr>
        <w:t>L</w:t>
      </w:r>
      <w:r w:rsidRPr="003418A6">
        <w:rPr>
          <w:rFonts w:asciiTheme="minorHAnsi" w:eastAsia="Arial" w:hAnsiTheme="minorHAnsi" w:cstheme="minorHAnsi"/>
          <w:b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-1"/>
        </w:rPr>
        <w:t>S</w:t>
      </w:r>
      <w:r w:rsidRPr="003418A6">
        <w:rPr>
          <w:rFonts w:asciiTheme="minorHAnsi" w:eastAsia="Arial" w:hAnsiTheme="minorHAnsi" w:cstheme="minorHAnsi"/>
          <w:b/>
        </w:rPr>
        <w:t>KIL</w:t>
      </w:r>
      <w:r w:rsidRPr="003418A6">
        <w:rPr>
          <w:rFonts w:asciiTheme="minorHAnsi" w:eastAsia="Arial" w:hAnsiTheme="minorHAnsi" w:cstheme="minorHAnsi"/>
          <w:b/>
          <w:spacing w:val="3"/>
        </w:rPr>
        <w:t>L</w:t>
      </w:r>
      <w:r w:rsidRPr="003418A6">
        <w:rPr>
          <w:rFonts w:asciiTheme="minorHAnsi" w:eastAsia="Arial" w:hAnsiTheme="minorHAnsi" w:cstheme="minorHAnsi"/>
          <w:b/>
        </w:rPr>
        <w:t>S</w:t>
      </w:r>
    </w:p>
    <w:p w14:paraId="0DB244D9" w14:textId="77777777" w:rsidR="002D7AFD" w:rsidRPr="003418A6" w:rsidRDefault="003418A6">
      <w:pPr>
        <w:spacing w:before="15"/>
        <w:ind w:left="464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0C28F3ED">
          <v:shape id="_x0000_s1027" type="#_x0000_t75" style="position:absolute;left:0;text-align:left;margin-left:43.2pt;margin-top:.15pt;width:9.1pt;height:24.5pt;z-index:-251655680;mso-position-horizontal-relative:page">
            <v:imagedata r:id="rId7" o:title=""/>
            <w10:wrap anchorx="page"/>
          </v:shape>
        </w:pict>
      </w:r>
      <w:r w:rsidRPr="003418A6">
        <w:rPr>
          <w:rFonts w:asciiTheme="minorHAnsi" w:eastAsia="Arial" w:hAnsiTheme="minorHAnsi" w:cstheme="minorHAnsi"/>
          <w:b/>
        </w:rPr>
        <w:t>Fo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eign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La</w:t>
      </w:r>
      <w:r w:rsidRPr="003418A6">
        <w:rPr>
          <w:rFonts w:asciiTheme="minorHAnsi" w:eastAsia="Arial" w:hAnsiTheme="minorHAnsi" w:cstheme="minorHAnsi"/>
          <w:b/>
          <w:spacing w:val="1"/>
        </w:rPr>
        <w:t>n</w:t>
      </w:r>
      <w:r w:rsidRPr="003418A6">
        <w:rPr>
          <w:rFonts w:asciiTheme="minorHAnsi" w:eastAsia="Arial" w:hAnsiTheme="minorHAnsi" w:cstheme="minorHAnsi"/>
          <w:b/>
        </w:rPr>
        <w:t>guage:</w:t>
      </w:r>
      <w:r w:rsidRPr="003418A6">
        <w:rPr>
          <w:rFonts w:asciiTheme="minorHAnsi" w:eastAsia="Arial" w:hAnsiTheme="minorHAnsi" w:cstheme="minorHAnsi"/>
          <w:b/>
          <w:spacing w:val="-5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B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c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2"/>
        </w:rPr>
        <w:t xml:space="preserve"> i</w:t>
      </w:r>
      <w:r w:rsidRPr="003418A6">
        <w:rPr>
          <w:rFonts w:asciiTheme="minorHAnsi" w:eastAsia="Arial" w:hAnsiTheme="minorHAnsi" w:cstheme="minorHAnsi"/>
          <w:spacing w:val="2"/>
        </w:rPr>
        <w:t>n</w:t>
      </w:r>
      <w:r w:rsidRPr="003418A6">
        <w:rPr>
          <w:rFonts w:asciiTheme="minorHAnsi" w:eastAsia="Arial" w:hAnsiTheme="minorHAnsi" w:cstheme="minorHAnsi"/>
        </w:rPr>
        <w:t>ter</w:t>
      </w:r>
      <w:r w:rsidRPr="003418A6">
        <w:rPr>
          <w:rFonts w:asciiTheme="minorHAnsi" w:eastAsia="Arial" w:hAnsiTheme="minorHAnsi" w:cstheme="minorHAnsi"/>
          <w:spacing w:val="5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di</w:t>
      </w:r>
      <w:r w:rsidRPr="003418A6">
        <w:rPr>
          <w:rFonts w:asciiTheme="minorHAnsi" w:eastAsia="Arial" w:hAnsiTheme="minorHAnsi" w:cstheme="minorHAnsi"/>
        </w:rPr>
        <w:t>ate</w:t>
      </w:r>
      <w:r w:rsidRPr="003418A6">
        <w:rPr>
          <w:rFonts w:asciiTheme="minorHAnsi" w:eastAsia="Arial" w:hAnsiTheme="minorHAnsi" w:cstheme="minorHAnsi"/>
          <w:spacing w:val="-10"/>
        </w:rPr>
        <w:t xml:space="preserve"> 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2"/>
        </w:rPr>
        <w:t>s</w:t>
      </w:r>
      <w:r w:rsidRPr="003418A6">
        <w:rPr>
          <w:rFonts w:asciiTheme="minorHAnsi" w:eastAsia="Arial" w:hAnsiTheme="minorHAnsi" w:cstheme="minorHAnsi"/>
        </w:rPr>
        <w:t>ta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ng</w:t>
      </w:r>
      <w:r w:rsidRPr="003418A6">
        <w:rPr>
          <w:rFonts w:asciiTheme="minorHAnsi" w:eastAsia="Arial" w:hAnsiTheme="minorHAnsi" w:cstheme="minorHAnsi"/>
          <w:spacing w:val="-14"/>
        </w:rPr>
        <w:t xml:space="preserve"> </w:t>
      </w:r>
      <w:r w:rsidRPr="003418A6">
        <w:rPr>
          <w:rFonts w:asciiTheme="minorHAnsi" w:eastAsia="Arial" w:hAnsiTheme="minorHAnsi" w:cstheme="minorHAnsi"/>
          <w:spacing w:val="2"/>
        </w:rPr>
        <w:t>a</w:t>
      </w:r>
      <w:r w:rsidRPr="003418A6">
        <w:rPr>
          <w:rFonts w:asciiTheme="minorHAnsi" w:eastAsia="Arial" w:hAnsiTheme="minorHAnsi" w:cstheme="minorHAnsi"/>
        </w:rPr>
        <w:t>nd</w:t>
      </w:r>
      <w:r w:rsidRPr="003418A6">
        <w:rPr>
          <w:rFonts w:asciiTheme="minorHAnsi" w:eastAsia="Arial" w:hAnsiTheme="minorHAnsi" w:cstheme="minorHAnsi"/>
          <w:spacing w:val="-4"/>
        </w:rPr>
        <w:t xml:space="preserve"> </w:t>
      </w:r>
      <w:r w:rsidRPr="003418A6">
        <w:rPr>
          <w:rFonts w:asciiTheme="minorHAnsi" w:eastAsia="Arial" w:hAnsiTheme="minorHAnsi" w:cstheme="minorHAnsi"/>
        </w:rPr>
        <w:t>use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of</w:t>
      </w:r>
      <w:r w:rsidRPr="003418A6">
        <w:rPr>
          <w:rFonts w:asciiTheme="minorHAnsi" w:eastAsia="Arial" w:hAnsiTheme="minorHAnsi" w:cstheme="minorHAnsi"/>
          <w:spacing w:val="-1"/>
        </w:rPr>
        <w:t xml:space="preserve"> S</w:t>
      </w:r>
      <w:r w:rsidRPr="003418A6">
        <w:rPr>
          <w:rFonts w:asciiTheme="minorHAnsi" w:eastAsia="Arial" w:hAnsiTheme="minorHAnsi" w:cstheme="minorHAnsi"/>
          <w:spacing w:val="2"/>
        </w:rPr>
        <w:t>p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h</w:t>
      </w:r>
    </w:p>
    <w:p w14:paraId="0B07E5B8" w14:textId="77777777" w:rsidR="002D7AFD" w:rsidRPr="003418A6" w:rsidRDefault="003418A6">
      <w:pPr>
        <w:spacing w:before="14"/>
        <w:ind w:left="464" w:right="1037"/>
        <w:rPr>
          <w:rFonts w:asciiTheme="minorHAnsi" w:eastAsia="Arial" w:hAnsiTheme="minorHAnsi" w:cstheme="minorHAnsi"/>
        </w:rPr>
      </w:pPr>
      <w:r w:rsidRPr="003418A6">
        <w:rPr>
          <w:rFonts w:asciiTheme="minorHAnsi" w:eastAsia="Arial" w:hAnsiTheme="minorHAnsi" w:cstheme="minorHAnsi"/>
          <w:b/>
        </w:rPr>
        <w:t>C</w:t>
      </w:r>
      <w:r w:rsidRPr="003418A6">
        <w:rPr>
          <w:rFonts w:asciiTheme="minorHAnsi" w:eastAsia="Arial" w:hAnsiTheme="minorHAnsi" w:cstheme="minorHAnsi"/>
          <w:b/>
          <w:spacing w:val="1"/>
        </w:rPr>
        <w:t>o</w:t>
      </w:r>
      <w:r w:rsidRPr="003418A6">
        <w:rPr>
          <w:rFonts w:asciiTheme="minorHAnsi" w:eastAsia="Arial" w:hAnsiTheme="minorHAnsi" w:cstheme="minorHAnsi"/>
          <w:b/>
        </w:rPr>
        <w:t>m</w:t>
      </w:r>
      <w:r w:rsidRPr="003418A6">
        <w:rPr>
          <w:rFonts w:asciiTheme="minorHAnsi" w:eastAsia="Arial" w:hAnsiTheme="minorHAnsi" w:cstheme="minorHAnsi"/>
          <w:b/>
          <w:spacing w:val="1"/>
        </w:rPr>
        <w:t>p</w:t>
      </w:r>
      <w:r w:rsidRPr="003418A6">
        <w:rPr>
          <w:rFonts w:asciiTheme="minorHAnsi" w:eastAsia="Arial" w:hAnsiTheme="minorHAnsi" w:cstheme="minorHAnsi"/>
          <w:b/>
        </w:rPr>
        <w:t>u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:</w:t>
      </w:r>
      <w:r w:rsidRPr="003418A6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In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</w:rPr>
        <w:t>er</w:t>
      </w:r>
      <w:r w:rsidRPr="003418A6">
        <w:rPr>
          <w:rFonts w:asciiTheme="minorHAnsi" w:eastAsia="Arial" w:hAnsiTheme="minorHAnsi" w:cstheme="minorHAnsi"/>
          <w:spacing w:val="5"/>
        </w:rPr>
        <w:t>m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"/>
        </w:rPr>
        <w:t>di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2"/>
        </w:rPr>
        <w:t>t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11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</w:rPr>
        <w:t>o a</w:t>
      </w:r>
      <w:r w:rsidRPr="003418A6">
        <w:rPr>
          <w:rFonts w:asciiTheme="minorHAnsi" w:eastAsia="Arial" w:hAnsiTheme="minorHAnsi" w:cstheme="minorHAnsi"/>
          <w:spacing w:val="1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>v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  <w:spacing w:val="2"/>
        </w:rPr>
        <w:t>e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</w:rPr>
        <w:t>s</w:t>
      </w:r>
      <w:r w:rsidRPr="003418A6">
        <w:rPr>
          <w:rFonts w:asciiTheme="minorHAnsi" w:eastAsia="Arial" w:hAnsiTheme="minorHAnsi" w:cstheme="minorHAnsi"/>
          <w:spacing w:val="3"/>
        </w:rPr>
        <w:t>k</w:t>
      </w:r>
      <w:r w:rsidRPr="003418A6">
        <w:rPr>
          <w:rFonts w:asciiTheme="minorHAnsi" w:eastAsia="Arial" w:hAnsiTheme="minorHAnsi" w:cstheme="minorHAnsi"/>
          <w:spacing w:val="-1"/>
        </w:rPr>
        <w:t>il</w:t>
      </w:r>
      <w:r w:rsidRPr="003418A6">
        <w:rPr>
          <w:rFonts w:asciiTheme="minorHAnsi" w:eastAsia="Arial" w:hAnsiTheme="minorHAnsi" w:cstheme="minorHAnsi"/>
        </w:rPr>
        <w:t>l</w:t>
      </w:r>
      <w:r w:rsidRPr="003418A6">
        <w:rPr>
          <w:rFonts w:asciiTheme="minorHAnsi" w:eastAsia="Arial" w:hAnsiTheme="minorHAnsi" w:cstheme="minorHAnsi"/>
          <w:spacing w:val="-2"/>
        </w:rPr>
        <w:t xml:space="preserve"> w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-3"/>
        </w:rPr>
        <w:t xml:space="preserve"> </w:t>
      </w:r>
      <w:r w:rsidRPr="003418A6">
        <w:rPr>
          <w:rFonts w:asciiTheme="minorHAnsi" w:eastAsia="Arial" w:hAnsiTheme="minorHAnsi" w:cstheme="minorHAnsi"/>
        </w:rPr>
        <w:t>M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cr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3"/>
        </w:rPr>
        <w:t>s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</w:rPr>
        <w:t>t</w:t>
      </w:r>
      <w:r w:rsidRPr="003418A6">
        <w:rPr>
          <w:rFonts w:asciiTheme="minorHAnsi" w:eastAsia="Arial" w:hAnsiTheme="minorHAnsi" w:cstheme="minorHAnsi"/>
          <w:spacing w:val="-8"/>
        </w:rPr>
        <w:t xml:space="preserve"> </w:t>
      </w:r>
      <w:r w:rsidRPr="003418A6">
        <w:rPr>
          <w:rFonts w:asciiTheme="minorHAnsi" w:eastAsia="Arial" w:hAnsiTheme="minorHAnsi" w:cstheme="minorHAnsi"/>
        </w:rPr>
        <w:t>Of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e,</w:t>
      </w:r>
      <w:r w:rsidRPr="003418A6">
        <w:rPr>
          <w:rFonts w:asciiTheme="minorHAnsi" w:eastAsia="Arial" w:hAnsiTheme="minorHAnsi" w:cstheme="minorHAnsi"/>
          <w:spacing w:val="-12"/>
        </w:rPr>
        <w:t xml:space="preserve"> </w:t>
      </w:r>
      <w:r w:rsidRPr="003418A6">
        <w:rPr>
          <w:rFonts w:asciiTheme="minorHAnsi" w:eastAsia="Arial" w:hAnsiTheme="minorHAnsi" w:cstheme="minorHAnsi"/>
          <w:spacing w:val="9"/>
        </w:rPr>
        <w:t>W</w:t>
      </w:r>
      <w:r w:rsidRPr="003418A6">
        <w:rPr>
          <w:rFonts w:asciiTheme="minorHAnsi" w:eastAsia="Arial" w:hAnsiTheme="minorHAnsi" w:cstheme="minorHAnsi"/>
        </w:rPr>
        <w:t>o</w:t>
      </w:r>
      <w:r w:rsidRPr="003418A6">
        <w:rPr>
          <w:rFonts w:asciiTheme="minorHAnsi" w:eastAsia="Arial" w:hAnsiTheme="minorHAnsi" w:cstheme="minorHAnsi"/>
          <w:spacing w:val="-2"/>
        </w:rPr>
        <w:t>r</w:t>
      </w:r>
      <w:r w:rsidRPr="003418A6">
        <w:rPr>
          <w:rFonts w:asciiTheme="minorHAnsi" w:eastAsia="Arial" w:hAnsiTheme="minorHAnsi" w:cstheme="minorHAnsi"/>
          <w:spacing w:val="1"/>
        </w:rPr>
        <w:t>ks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</w:rPr>
        <w:t>u</w:t>
      </w:r>
      <w:r w:rsidRPr="003418A6">
        <w:rPr>
          <w:rFonts w:asciiTheme="minorHAnsi" w:eastAsia="Arial" w:hAnsiTheme="minorHAnsi" w:cstheme="minorHAnsi"/>
          <w:spacing w:val="-1"/>
        </w:rPr>
        <w:t>b</w:t>
      </w:r>
      <w:r w:rsidRPr="003418A6">
        <w:rPr>
          <w:rFonts w:asciiTheme="minorHAnsi" w:eastAsia="Arial" w:hAnsiTheme="minorHAnsi" w:cstheme="minorHAnsi"/>
          <w:spacing w:val="1"/>
        </w:rPr>
        <w:t>l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h</w:t>
      </w:r>
      <w:r w:rsidRPr="003418A6">
        <w:rPr>
          <w:rFonts w:asciiTheme="minorHAnsi" w:eastAsia="Arial" w:hAnsiTheme="minorHAnsi" w:cstheme="minorHAnsi"/>
          <w:spacing w:val="-1"/>
        </w:rPr>
        <w:t>e</w:t>
      </w:r>
      <w:r w:rsidRPr="003418A6">
        <w:rPr>
          <w:rFonts w:asciiTheme="minorHAnsi" w:eastAsia="Arial" w:hAnsiTheme="minorHAnsi" w:cstheme="minorHAnsi"/>
          <w:spacing w:val="3"/>
        </w:rPr>
        <w:t>r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</w:rPr>
        <w:t>Ne</w:t>
      </w:r>
      <w:r w:rsidRPr="003418A6">
        <w:rPr>
          <w:rFonts w:asciiTheme="minorHAnsi" w:eastAsia="Arial" w:hAnsiTheme="minorHAnsi" w:cstheme="minorHAnsi"/>
          <w:spacing w:val="-1"/>
        </w:rPr>
        <w:t>t</w:t>
      </w:r>
      <w:r w:rsidRPr="003418A6">
        <w:rPr>
          <w:rFonts w:asciiTheme="minorHAnsi" w:eastAsia="Arial" w:hAnsiTheme="minorHAnsi" w:cstheme="minorHAnsi"/>
          <w:spacing w:val="1"/>
        </w:rPr>
        <w:t>sc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p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</w:rPr>
        <w:t>Co</w:t>
      </w:r>
      <w:r w:rsidRPr="003418A6">
        <w:rPr>
          <w:rFonts w:asciiTheme="minorHAnsi" w:eastAsia="Arial" w:hAnsiTheme="minorHAnsi" w:cstheme="minorHAnsi"/>
          <w:spacing w:val="4"/>
        </w:rPr>
        <w:t>m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o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e</w:t>
      </w:r>
      <w:r w:rsidRPr="003418A6">
        <w:rPr>
          <w:rFonts w:asciiTheme="minorHAnsi" w:eastAsia="Arial" w:hAnsiTheme="minorHAnsi" w:cstheme="minorHAnsi"/>
          <w:spacing w:val="9"/>
        </w:rPr>
        <w:t>r</w:t>
      </w:r>
      <w:r w:rsidRPr="003418A6">
        <w:rPr>
          <w:rFonts w:asciiTheme="minorHAnsi" w:eastAsia="Arial" w:hAnsiTheme="minorHAnsi" w:cstheme="minorHAnsi"/>
        </w:rPr>
        <w:t>, M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th</w:t>
      </w:r>
      <w:r w:rsidRPr="003418A6">
        <w:rPr>
          <w:rFonts w:asciiTheme="minorHAnsi" w:eastAsia="Arial" w:hAnsiTheme="minorHAnsi" w:cstheme="minorHAnsi"/>
          <w:spacing w:val="2"/>
        </w:rPr>
        <w:t>C</w:t>
      </w:r>
      <w:r w:rsidRPr="003418A6">
        <w:rPr>
          <w:rFonts w:asciiTheme="minorHAnsi" w:eastAsia="Arial" w:hAnsiTheme="minorHAnsi" w:cstheme="minorHAnsi"/>
          <w:spacing w:val="-1"/>
        </w:rPr>
        <w:t>A</w:t>
      </w:r>
      <w:r w:rsidRPr="003418A6">
        <w:rPr>
          <w:rFonts w:asciiTheme="minorHAnsi" w:eastAsia="Arial" w:hAnsiTheme="minorHAnsi" w:cstheme="minorHAnsi"/>
        </w:rPr>
        <w:t>D,</w:t>
      </w:r>
      <w:r w:rsidRPr="003418A6">
        <w:rPr>
          <w:rFonts w:asciiTheme="minorHAnsi" w:eastAsia="Arial" w:hAnsiTheme="minorHAnsi" w:cstheme="minorHAnsi"/>
          <w:spacing w:val="-7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K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 xml:space="preserve"> Pi</w:t>
      </w:r>
      <w:r w:rsidRPr="003418A6">
        <w:rPr>
          <w:rFonts w:asciiTheme="minorHAnsi" w:eastAsia="Arial" w:hAnsiTheme="minorHAnsi" w:cstheme="minorHAnsi"/>
          <w:spacing w:val="1"/>
        </w:rPr>
        <w:t>x</w:t>
      </w:r>
      <w:r w:rsidRPr="003418A6">
        <w:rPr>
          <w:rFonts w:asciiTheme="minorHAnsi" w:eastAsia="Arial" w:hAnsiTheme="minorHAnsi" w:cstheme="minorHAnsi"/>
        </w:rPr>
        <w:t>,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</w:rPr>
        <w:t>a</w:t>
      </w:r>
      <w:r w:rsidRPr="003418A6">
        <w:rPr>
          <w:rFonts w:asciiTheme="minorHAnsi" w:eastAsia="Arial" w:hAnsiTheme="minorHAnsi" w:cstheme="minorHAnsi"/>
          <w:spacing w:val="-1"/>
        </w:rPr>
        <w:t>n</w:t>
      </w:r>
      <w:r w:rsidRPr="003418A6">
        <w:rPr>
          <w:rFonts w:asciiTheme="minorHAnsi" w:eastAsia="Arial" w:hAnsiTheme="minorHAnsi" w:cstheme="minorHAnsi"/>
        </w:rPr>
        <w:t>d</w:t>
      </w:r>
      <w:r w:rsidRPr="003418A6">
        <w:rPr>
          <w:rFonts w:asciiTheme="minorHAnsi" w:eastAsia="Arial" w:hAnsiTheme="minorHAnsi" w:cstheme="minorHAnsi"/>
          <w:spacing w:val="-1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K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d</w:t>
      </w:r>
      <w:r w:rsidRPr="003418A6">
        <w:rPr>
          <w:rFonts w:asciiTheme="minorHAnsi" w:eastAsia="Arial" w:hAnsiTheme="minorHAnsi" w:cstheme="minorHAnsi"/>
          <w:spacing w:val="1"/>
        </w:rPr>
        <w:t>s</w:t>
      </w:r>
      <w:r w:rsidRPr="003418A6">
        <w:rPr>
          <w:rFonts w:asciiTheme="minorHAnsi" w:eastAsia="Arial" w:hAnsiTheme="minorHAnsi" w:cstheme="minorHAnsi"/>
        </w:rPr>
        <w:t>p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1"/>
        </w:rPr>
        <w:t>r</w:t>
      </w:r>
      <w:r w:rsidRPr="003418A6">
        <w:rPr>
          <w:rFonts w:asciiTheme="minorHAnsi" w:eastAsia="Arial" w:hAnsiTheme="minorHAnsi" w:cstheme="minorHAnsi"/>
        </w:rPr>
        <w:t>at</w:t>
      </w:r>
      <w:r w:rsidRPr="003418A6">
        <w:rPr>
          <w:rFonts w:asciiTheme="minorHAnsi" w:eastAsia="Arial" w:hAnsiTheme="minorHAnsi" w:cstheme="minorHAnsi"/>
          <w:spacing w:val="1"/>
        </w:rPr>
        <w:t>i</w:t>
      </w:r>
      <w:r w:rsidRPr="003418A6">
        <w:rPr>
          <w:rFonts w:asciiTheme="minorHAnsi" w:eastAsia="Arial" w:hAnsiTheme="minorHAnsi" w:cstheme="minorHAnsi"/>
        </w:rPr>
        <w:t>on</w:t>
      </w:r>
    </w:p>
    <w:p w14:paraId="49046FC0" w14:textId="77777777" w:rsidR="002D7AFD" w:rsidRPr="003418A6" w:rsidRDefault="003418A6">
      <w:pPr>
        <w:ind w:left="104"/>
        <w:rPr>
          <w:rFonts w:asciiTheme="minorHAnsi" w:eastAsia="Arial" w:hAnsiTheme="minorHAnsi" w:cstheme="minorHAnsi"/>
        </w:rPr>
      </w:pPr>
      <w:r w:rsidRPr="003418A6">
        <w:rPr>
          <w:rFonts w:asciiTheme="minorHAnsi" w:hAnsiTheme="minorHAnsi" w:cstheme="minorHAnsi"/>
        </w:rPr>
        <w:pict w14:anchorId="1A229308">
          <v:shape id="_x0000_i1026" type="#_x0000_t75" style="width:9.2pt;height:12.55pt">
            <v:imagedata r:id="rId9" o:title=""/>
          </v:shape>
        </w:pict>
      </w:r>
      <w:r w:rsidRPr="003418A6">
        <w:rPr>
          <w:rFonts w:asciiTheme="minorHAnsi" w:hAnsiTheme="minorHAnsi" w:cstheme="minorHAnsi"/>
        </w:rPr>
        <w:t xml:space="preserve">    </w:t>
      </w:r>
      <w:r w:rsidRPr="003418A6">
        <w:rPr>
          <w:rFonts w:asciiTheme="minorHAnsi" w:eastAsia="Arial" w:hAnsiTheme="minorHAnsi" w:cstheme="minorHAnsi"/>
          <w:b/>
        </w:rPr>
        <w:t>Cr</w:t>
      </w:r>
      <w:r w:rsidRPr="003418A6">
        <w:rPr>
          <w:rFonts w:asciiTheme="minorHAnsi" w:eastAsia="Arial" w:hAnsiTheme="minorHAnsi" w:cstheme="minorHAnsi"/>
          <w:b/>
          <w:spacing w:val="-1"/>
        </w:rPr>
        <w:t>i</w:t>
      </w:r>
      <w:r w:rsidRPr="003418A6">
        <w:rPr>
          <w:rFonts w:asciiTheme="minorHAnsi" w:eastAsia="Arial" w:hAnsiTheme="minorHAnsi" w:cstheme="minorHAnsi"/>
          <w:b/>
        </w:rPr>
        <w:t>s</w:t>
      </w:r>
      <w:r w:rsidRPr="003418A6">
        <w:rPr>
          <w:rFonts w:asciiTheme="minorHAnsi" w:eastAsia="Arial" w:hAnsiTheme="minorHAnsi" w:cstheme="minorHAnsi"/>
          <w:b/>
          <w:spacing w:val="2"/>
        </w:rPr>
        <w:t>i</w:t>
      </w:r>
      <w:r w:rsidRPr="003418A6">
        <w:rPr>
          <w:rFonts w:asciiTheme="minorHAnsi" w:eastAsia="Arial" w:hAnsiTheme="minorHAnsi" w:cstheme="minorHAnsi"/>
          <w:b/>
        </w:rPr>
        <w:t>s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b/>
          <w:spacing w:val="1"/>
        </w:rPr>
        <w:t>P</w:t>
      </w:r>
      <w:r w:rsidRPr="003418A6">
        <w:rPr>
          <w:rFonts w:asciiTheme="minorHAnsi" w:eastAsia="Arial" w:hAnsiTheme="minorHAnsi" w:cstheme="minorHAnsi"/>
          <w:b/>
          <w:spacing w:val="-1"/>
        </w:rPr>
        <w:t>r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1"/>
        </w:rPr>
        <w:t>v</w:t>
      </w:r>
      <w:r w:rsidRPr="003418A6">
        <w:rPr>
          <w:rFonts w:asciiTheme="minorHAnsi" w:eastAsia="Arial" w:hAnsiTheme="minorHAnsi" w:cstheme="minorHAnsi"/>
          <w:b/>
        </w:rPr>
        <w:t>en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ion</w:t>
      </w:r>
      <w:r w:rsidRPr="003418A6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3418A6">
        <w:rPr>
          <w:rFonts w:asciiTheme="minorHAnsi" w:eastAsia="Arial" w:hAnsiTheme="minorHAnsi" w:cstheme="minorHAnsi"/>
          <w:b/>
        </w:rPr>
        <w:t>Ins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itu</w:t>
      </w:r>
      <w:r w:rsidRPr="003418A6">
        <w:rPr>
          <w:rFonts w:asciiTheme="minorHAnsi" w:eastAsia="Arial" w:hAnsiTheme="minorHAnsi" w:cstheme="minorHAnsi"/>
          <w:b/>
          <w:spacing w:val="1"/>
        </w:rPr>
        <w:t>t</w:t>
      </w:r>
      <w:r w:rsidRPr="003418A6">
        <w:rPr>
          <w:rFonts w:asciiTheme="minorHAnsi" w:eastAsia="Arial" w:hAnsiTheme="minorHAnsi" w:cstheme="minorHAnsi"/>
          <w:b/>
        </w:rPr>
        <w:t>e</w:t>
      </w:r>
      <w:r w:rsidRPr="003418A6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418A6">
        <w:rPr>
          <w:rFonts w:asciiTheme="minorHAnsi" w:eastAsia="Arial" w:hAnsiTheme="minorHAnsi" w:cstheme="minorHAnsi"/>
          <w:spacing w:val="1"/>
        </w:rPr>
        <w:t>c</w:t>
      </w:r>
      <w:r w:rsidRPr="003418A6">
        <w:rPr>
          <w:rFonts w:asciiTheme="minorHAnsi" w:eastAsia="Arial" w:hAnsiTheme="minorHAnsi" w:cstheme="minorHAnsi"/>
        </w:rPr>
        <w:t>ert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  <w:spacing w:val="2"/>
        </w:rPr>
        <w:t>f</w:t>
      </w:r>
      <w:r w:rsidRPr="003418A6">
        <w:rPr>
          <w:rFonts w:asciiTheme="minorHAnsi" w:eastAsia="Arial" w:hAnsiTheme="minorHAnsi" w:cstheme="minorHAnsi"/>
          <w:spacing w:val="-1"/>
        </w:rPr>
        <w:t>i</w:t>
      </w:r>
      <w:r w:rsidRPr="003418A6">
        <w:rPr>
          <w:rFonts w:asciiTheme="minorHAnsi" w:eastAsia="Arial" w:hAnsiTheme="minorHAnsi" w:cstheme="minorHAnsi"/>
        </w:rPr>
        <w:t>ed</w:t>
      </w:r>
    </w:p>
    <w:p w14:paraId="4A400386" w14:textId="77777777" w:rsidR="002D7AFD" w:rsidRPr="003418A6" w:rsidRDefault="002D7AFD">
      <w:pPr>
        <w:spacing w:before="8" w:line="200" w:lineRule="exact"/>
        <w:rPr>
          <w:rFonts w:asciiTheme="minorHAnsi" w:hAnsiTheme="minorHAnsi" w:cstheme="minorHAnsi"/>
        </w:rPr>
      </w:pPr>
    </w:p>
    <w:p w14:paraId="14D3FF4D" w14:textId="77777777" w:rsidR="002D7AFD" w:rsidRPr="003418A6" w:rsidRDefault="003418A6">
      <w:pPr>
        <w:ind w:left="5344"/>
        <w:rPr>
          <w:rFonts w:asciiTheme="minorHAnsi" w:eastAsia="Cambria" w:hAnsiTheme="minorHAnsi" w:cstheme="minorHAnsi"/>
        </w:rPr>
      </w:pPr>
      <w:r w:rsidRPr="003418A6">
        <w:rPr>
          <w:rFonts w:asciiTheme="minorHAnsi" w:eastAsia="Cambria" w:hAnsiTheme="minorHAnsi" w:cstheme="minorHAnsi"/>
          <w:spacing w:val="1"/>
        </w:rPr>
        <w:t>N</w:t>
      </w:r>
      <w:r w:rsidRPr="003418A6">
        <w:rPr>
          <w:rFonts w:asciiTheme="minorHAnsi" w:eastAsia="Cambria" w:hAnsiTheme="minorHAnsi" w:cstheme="minorHAnsi"/>
        </w:rPr>
        <w:t>o</w:t>
      </w:r>
      <w:r w:rsidRPr="003418A6">
        <w:rPr>
          <w:rFonts w:asciiTheme="minorHAnsi" w:eastAsia="Cambria" w:hAnsiTheme="minorHAnsi" w:cstheme="minorHAnsi"/>
          <w:spacing w:val="-1"/>
        </w:rPr>
        <w:t>r</w:t>
      </w:r>
      <w:r w:rsidRPr="003418A6">
        <w:rPr>
          <w:rFonts w:asciiTheme="minorHAnsi" w:eastAsia="Cambria" w:hAnsiTheme="minorHAnsi" w:cstheme="minorHAnsi"/>
        </w:rPr>
        <w:t>th</w:t>
      </w:r>
      <w:r w:rsidRPr="003418A6">
        <w:rPr>
          <w:rFonts w:asciiTheme="minorHAnsi" w:eastAsia="Cambria" w:hAnsiTheme="minorHAnsi" w:cstheme="minorHAnsi"/>
          <w:spacing w:val="1"/>
        </w:rPr>
        <w:t>e</w:t>
      </w:r>
      <w:r w:rsidRPr="003418A6">
        <w:rPr>
          <w:rFonts w:asciiTheme="minorHAnsi" w:eastAsia="Cambria" w:hAnsiTheme="minorHAnsi" w:cstheme="minorHAnsi"/>
          <w:spacing w:val="-1"/>
        </w:rPr>
        <w:t>r</w:t>
      </w:r>
      <w:r w:rsidRPr="003418A6">
        <w:rPr>
          <w:rFonts w:asciiTheme="minorHAnsi" w:eastAsia="Cambria" w:hAnsiTheme="minorHAnsi" w:cstheme="minorHAnsi"/>
        </w:rPr>
        <w:t>n</w:t>
      </w:r>
      <w:r w:rsidRPr="003418A6">
        <w:rPr>
          <w:rFonts w:asciiTheme="minorHAnsi" w:eastAsia="Cambria" w:hAnsiTheme="minorHAnsi" w:cstheme="minorHAnsi"/>
          <w:spacing w:val="-7"/>
        </w:rPr>
        <w:t xml:space="preserve"> </w:t>
      </w:r>
      <w:r w:rsidRPr="003418A6">
        <w:rPr>
          <w:rFonts w:asciiTheme="minorHAnsi" w:eastAsia="Cambria" w:hAnsiTheme="minorHAnsi" w:cstheme="minorHAnsi"/>
        </w:rPr>
        <w:t>I</w:t>
      </w:r>
      <w:r w:rsidRPr="003418A6">
        <w:rPr>
          <w:rFonts w:asciiTheme="minorHAnsi" w:eastAsia="Cambria" w:hAnsiTheme="minorHAnsi" w:cstheme="minorHAnsi"/>
          <w:spacing w:val="1"/>
        </w:rPr>
        <w:t>ll</w:t>
      </w:r>
      <w:r w:rsidRPr="003418A6">
        <w:rPr>
          <w:rFonts w:asciiTheme="minorHAnsi" w:eastAsia="Cambria" w:hAnsiTheme="minorHAnsi" w:cstheme="minorHAnsi"/>
        </w:rPr>
        <w:t>i</w:t>
      </w:r>
      <w:r w:rsidRPr="003418A6">
        <w:rPr>
          <w:rFonts w:asciiTheme="minorHAnsi" w:eastAsia="Cambria" w:hAnsiTheme="minorHAnsi" w:cstheme="minorHAnsi"/>
          <w:spacing w:val="-1"/>
        </w:rPr>
        <w:t>n</w:t>
      </w:r>
      <w:r w:rsidRPr="003418A6">
        <w:rPr>
          <w:rFonts w:asciiTheme="minorHAnsi" w:eastAsia="Cambria" w:hAnsiTheme="minorHAnsi" w:cstheme="minorHAnsi"/>
        </w:rPr>
        <w:t>ois</w:t>
      </w:r>
      <w:r w:rsidRPr="003418A6">
        <w:rPr>
          <w:rFonts w:asciiTheme="minorHAnsi" w:eastAsia="Cambria" w:hAnsiTheme="minorHAnsi" w:cstheme="minorHAnsi"/>
          <w:spacing w:val="-6"/>
        </w:rPr>
        <w:t xml:space="preserve"> </w:t>
      </w:r>
      <w:r w:rsidRPr="003418A6">
        <w:rPr>
          <w:rFonts w:asciiTheme="minorHAnsi" w:eastAsia="Cambria" w:hAnsiTheme="minorHAnsi" w:cstheme="minorHAnsi"/>
          <w:spacing w:val="2"/>
        </w:rPr>
        <w:t>U</w:t>
      </w:r>
      <w:r w:rsidRPr="003418A6">
        <w:rPr>
          <w:rFonts w:asciiTheme="minorHAnsi" w:eastAsia="Cambria" w:hAnsiTheme="minorHAnsi" w:cstheme="minorHAnsi"/>
          <w:spacing w:val="-1"/>
        </w:rPr>
        <w:t>n</w:t>
      </w:r>
      <w:r w:rsidRPr="003418A6">
        <w:rPr>
          <w:rFonts w:asciiTheme="minorHAnsi" w:eastAsia="Cambria" w:hAnsiTheme="minorHAnsi" w:cstheme="minorHAnsi"/>
        </w:rPr>
        <w:t>iv</w:t>
      </w:r>
      <w:r w:rsidRPr="003418A6">
        <w:rPr>
          <w:rFonts w:asciiTheme="minorHAnsi" w:eastAsia="Cambria" w:hAnsiTheme="minorHAnsi" w:cstheme="minorHAnsi"/>
          <w:spacing w:val="1"/>
        </w:rPr>
        <w:t>e</w:t>
      </w:r>
      <w:r w:rsidRPr="003418A6">
        <w:rPr>
          <w:rFonts w:asciiTheme="minorHAnsi" w:eastAsia="Cambria" w:hAnsiTheme="minorHAnsi" w:cstheme="minorHAnsi"/>
          <w:spacing w:val="-1"/>
        </w:rPr>
        <w:t>r</w:t>
      </w:r>
      <w:r w:rsidRPr="003418A6">
        <w:rPr>
          <w:rFonts w:asciiTheme="minorHAnsi" w:eastAsia="Cambria" w:hAnsiTheme="minorHAnsi" w:cstheme="minorHAnsi"/>
          <w:spacing w:val="1"/>
        </w:rPr>
        <w:t>s</w:t>
      </w:r>
      <w:r w:rsidRPr="003418A6">
        <w:rPr>
          <w:rFonts w:asciiTheme="minorHAnsi" w:eastAsia="Cambria" w:hAnsiTheme="minorHAnsi" w:cstheme="minorHAnsi"/>
        </w:rPr>
        <w:t>ity</w:t>
      </w:r>
      <w:r w:rsidRPr="003418A6">
        <w:rPr>
          <w:rFonts w:asciiTheme="minorHAnsi" w:eastAsia="Cambria" w:hAnsiTheme="minorHAnsi" w:cstheme="minorHAnsi"/>
          <w:spacing w:val="-8"/>
        </w:rPr>
        <w:t xml:space="preserve"> </w:t>
      </w:r>
      <w:r w:rsidRPr="003418A6">
        <w:rPr>
          <w:rFonts w:asciiTheme="minorHAnsi" w:eastAsia="Cambria" w:hAnsiTheme="minorHAnsi" w:cstheme="minorHAnsi"/>
        </w:rPr>
        <w:t>C</w:t>
      </w:r>
      <w:r w:rsidRPr="003418A6">
        <w:rPr>
          <w:rFonts w:asciiTheme="minorHAnsi" w:eastAsia="Cambria" w:hAnsiTheme="minorHAnsi" w:cstheme="minorHAnsi"/>
          <w:spacing w:val="1"/>
        </w:rPr>
        <w:t>a</w:t>
      </w:r>
      <w:r w:rsidRPr="003418A6">
        <w:rPr>
          <w:rFonts w:asciiTheme="minorHAnsi" w:eastAsia="Cambria" w:hAnsiTheme="minorHAnsi" w:cstheme="minorHAnsi"/>
          <w:spacing w:val="-1"/>
        </w:rPr>
        <w:t>re</w:t>
      </w:r>
      <w:r w:rsidRPr="003418A6">
        <w:rPr>
          <w:rFonts w:asciiTheme="minorHAnsi" w:eastAsia="Cambria" w:hAnsiTheme="minorHAnsi" w:cstheme="minorHAnsi"/>
          <w:spacing w:val="1"/>
        </w:rPr>
        <w:t>e</w:t>
      </w:r>
      <w:r w:rsidRPr="003418A6">
        <w:rPr>
          <w:rFonts w:asciiTheme="minorHAnsi" w:eastAsia="Cambria" w:hAnsiTheme="minorHAnsi" w:cstheme="minorHAnsi"/>
        </w:rPr>
        <w:t>r</w:t>
      </w:r>
      <w:r w:rsidRPr="003418A6">
        <w:rPr>
          <w:rFonts w:asciiTheme="minorHAnsi" w:eastAsia="Cambria" w:hAnsiTheme="minorHAnsi" w:cstheme="minorHAnsi"/>
          <w:spacing w:val="-5"/>
        </w:rPr>
        <w:t xml:space="preserve"> </w:t>
      </w:r>
      <w:r w:rsidRPr="003418A6">
        <w:rPr>
          <w:rFonts w:asciiTheme="minorHAnsi" w:eastAsia="Cambria" w:hAnsiTheme="minorHAnsi" w:cstheme="minorHAnsi"/>
        </w:rPr>
        <w:t>S</w:t>
      </w:r>
      <w:r w:rsidRPr="003418A6">
        <w:rPr>
          <w:rFonts w:asciiTheme="minorHAnsi" w:eastAsia="Cambria" w:hAnsiTheme="minorHAnsi" w:cstheme="minorHAnsi"/>
          <w:spacing w:val="1"/>
        </w:rPr>
        <w:t>e</w:t>
      </w:r>
      <w:r w:rsidRPr="003418A6">
        <w:rPr>
          <w:rFonts w:asciiTheme="minorHAnsi" w:eastAsia="Cambria" w:hAnsiTheme="minorHAnsi" w:cstheme="minorHAnsi"/>
          <w:spacing w:val="-1"/>
        </w:rPr>
        <w:t>r</w:t>
      </w:r>
      <w:r w:rsidRPr="003418A6">
        <w:rPr>
          <w:rFonts w:asciiTheme="minorHAnsi" w:eastAsia="Cambria" w:hAnsiTheme="minorHAnsi" w:cstheme="minorHAnsi"/>
        </w:rPr>
        <w:t>vi</w:t>
      </w:r>
      <w:r w:rsidRPr="003418A6">
        <w:rPr>
          <w:rFonts w:asciiTheme="minorHAnsi" w:eastAsia="Cambria" w:hAnsiTheme="minorHAnsi" w:cstheme="minorHAnsi"/>
          <w:spacing w:val="1"/>
        </w:rPr>
        <w:t>c</w:t>
      </w:r>
      <w:r w:rsidRPr="003418A6">
        <w:rPr>
          <w:rFonts w:asciiTheme="minorHAnsi" w:eastAsia="Cambria" w:hAnsiTheme="minorHAnsi" w:cstheme="minorHAnsi"/>
          <w:spacing w:val="-1"/>
        </w:rPr>
        <w:t>e</w:t>
      </w:r>
      <w:r w:rsidRPr="003418A6">
        <w:rPr>
          <w:rFonts w:asciiTheme="minorHAnsi" w:eastAsia="Cambria" w:hAnsiTheme="minorHAnsi" w:cstheme="minorHAnsi"/>
        </w:rPr>
        <w:t>s</w:t>
      </w:r>
      <w:r w:rsidRPr="003418A6">
        <w:rPr>
          <w:rFonts w:asciiTheme="minorHAnsi" w:eastAsia="Cambria" w:hAnsiTheme="minorHAnsi" w:cstheme="minorHAnsi"/>
          <w:spacing w:val="-3"/>
        </w:rPr>
        <w:t xml:space="preserve"> </w:t>
      </w:r>
      <w:r w:rsidRPr="003418A6">
        <w:rPr>
          <w:rFonts w:asciiTheme="minorHAnsi" w:eastAsia="Cambria" w:hAnsiTheme="minorHAnsi" w:cstheme="minorHAnsi"/>
        </w:rPr>
        <w:t>–</w:t>
      </w:r>
      <w:r w:rsidRPr="003418A6">
        <w:rPr>
          <w:rFonts w:asciiTheme="minorHAnsi" w:eastAsia="Cambria" w:hAnsiTheme="minorHAnsi" w:cstheme="minorHAnsi"/>
          <w:spacing w:val="2"/>
        </w:rPr>
        <w:t xml:space="preserve"> </w:t>
      </w:r>
      <w:r w:rsidRPr="003418A6">
        <w:rPr>
          <w:rFonts w:asciiTheme="minorHAnsi" w:eastAsia="Cambria" w:hAnsiTheme="minorHAnsi" w:cstheme="minorHAnsi"/>
        </w:rPr>
        <w:t>D</w:t>
      </w:r>
      <w:r w:rsidRPr="003418A6">
        <w:rPr>
          <w:rFonts w:asciiTheme="minorHAnsi" w:eastAsia="Cambria" w:hAnsiTheme="minorHAnsi" w:cstheme="minorHAnsi"/>
          <w:spacing w:val="-1"/>
        </w:rPr>
        <w:t>e</w:t>
      </w:r>
      <w:r w:rsidRPr="003418A6">
        <w:rPr>
          <w:rFonts w:asciiTheme="minorHAnsi" w:eastAsia="Cambria" w:hAnsiTheme="minorHAnsi" w:cstheme="minorHAnsi"/>
          <w:spacing w:val="3"/>
        </w:rPr>
        <w:t>c</w:t>
      </w:r>
      <w:r w:rsidRPr="003418A6">
        <w:rPr>
          <w:rFonts w:asciiTheme="minorHAnsi" w:eastAsia="Cambria" w:hAnsiTheme="minorHAnsi" w:cstheme="minorHAnsi"/>
          <w:spacing w:val="-1"/>
        </w:rPr>
        <w:t>e</w:t>
      </w:r>
      <w:r w:rsidRPr="003418A6">
        <w:rPr>
          <w:rFonts w:asciiTheme="minorHAnsi" w:eastAsia="Cambria" w:hAnsiTheme="minorHAnsi" w:cstheme="minorHAnsi"/>
          <w:spacing w:val="2"/>
        </w:rPr>
        <w:t>m</w:t>
      </w:r>
      <w:r w:rsidRPr="003418A6">
        <w:rPr>
          <w:rFonts w:asciiTheme="minorHAnsi" w:eastAsia="Cambria" w:hAnsiTheme="minorHAnsi" w:cstheme="minorHAnsi"/>
          <w:spacing w:val="-1"/>
        </w:rPr>
        <w:t>b</w:t>
      </w:r>
      <w:r w:rsidRPr="003418A6">
        <w:rPr>
          <w:rFonts w:asciiTheme="minorHAnsi" w:eastAsia="Cambria" w:hAnsiTheme="minorHAnsi" w:cstheme="minorHAnsi"/>
          <w:spacing w:val="1"/>
        </w:rPr>
        <w:t>e</w:t>
      </w:r>
      <w:r w:rsidRPr="003418A6">
        <w:rPr>
          <w:rFonts w:asciiTheme="minorHAnsi" w:eastAsia="Cambria" w:hAnsiTheme="minorHAnsi" w:cstheme="minorHAnsi"/>
        </w:rPr>
        <w:t>r</w:t>
      </w:r>
      <w:r w:rsidRPr="003418A6">
        <w:rPr>
          <w:rFonts w:asciiTheme="minorHAnsi" w:eastAsia="Cambria" w:hAnsiTheme="minorHAnsi" w:cstheme="minorHAnsi"/>
          <w:spacing w:val="-8"/>
        </w:rPr>
        <w:t xml:space="preserve"> </w:t>
      </w:r>
      <w:r w:rsidRPr="003418A6">
        <w:rPr>
          <w:rFonts w:asciiTheme="minorHAnsi" w:eastAsia="Cambria" w:hAnsiTheme="minorHAnsi" w:cstheme="minorHAnsi"/>
        </w:rPr>
        <w:t>2010</w:t>
      </w:r>
    </w:p>
    <w:sectPr w:rsidR="002D7AFD" w:rsidRPr="003418A6">
      <w:type w:val="continuous"/>
      <w:pgSz w:w="12240" w:h="15840"/>
      <w:pgMar w:top="38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CFC"/>
    <w:multiLevelType w:val="multilevel"/>
    <w:tmpl w:val="2B62A1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D"/>
    <w:rsid w:val="002D7AFD"/>
    <w:rsid w:val="0034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A206172"/>
  <w15:docId w15:val="{C421591A-471E-4303-9B08-B536A730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2021-05-01T07:21:00Z</dcterms:created>
  <dcterms:modified xsi:type="dcterms:W3CDTF">2021-05-01T07:25:00Z</dcterms:modified>
</cp:coreProperties>
</file>